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E21" w:rsidRDefault="00107E21" w:rsidP="00107E21">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107E21" w:rsidRPr="00717BCF" w:rsidRDefault="00107E21" w:rsidP="00107E21">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AE28B5" w:rsidRPr="00AE28B5" w:rsidRDefault="00AE28B5" w:rsidP="00820C77">
      <w:pPr>
        <w:pStyle w:val="p0"/>
        <w:widowControl w:val="0"/>
        <w:adjustRightInd w:val="0"/>
        <w:snapToGrid w:val="0"/>
        <w:spacing w:line="590" w:lineRule="exact"/>
        <w:jc w:val="center"/>
        <w:rPr>
          <w:rFonts w:asciiTheme="majorEastAsia" w:eastAsiaTheme="majorEastAsia" w:hAnsiTheme="majorEastAsia" w:cs="仿宋_GB2312"/>
          <w:b/>
          <w:sz w:val="44"/>
          <w:szCs w:val="44"/>
        </w:rPr>
      </w:pPr>
    </w:p>
    <w:p w:rsidR="00820C77" w:rsidRPr="00AE28B5" w:rsidRDefault="00820C77" w:rsidP="00820C77">
      <w:pPr>
        <w:spacing w:line="560" w:lineRule="exact"/>
        <w:jc w:val="center"/>
        <w:rPr>
          <w:rFonts w:asciiTheme="majorEastAsia" w:eastAsiaTheme="majorEastAsia" w:hAnsiTheme="majorEastAsia"/>
          <w:b/>
          <w:sz w:val="44"/>
          <w:szCs w:val="44"/>
        </w:rPr>
      </w:pPr>
      <w:r w:rsidRPr="00AE28B5">
        <w:rPr>
          <w:rFonts w:asciiTheme="majorEastAsia" w:eastAsiaTheme="majorEastAsia" w:hAnsiTheme="majorEastAsia" w:hint="eastAsia"/>
          <w:b/>
          <w:sz w:val="44"/>
          <w:szCs w:val="44"/>
        </w:rPr>
        <w:t>律师执业、变更、注销许可</w:t>
      </w:r>
    </w:p>
    <w:p w:rsidR="00820C77" w:rsidRDefault="00820C77" w:rsidP="00107E21">
      <w:pPr>
        <w:spacing w:line="560" w:lineRule="exact"/>
        <w:jc w:val="center"/>
        <w:rPr>
          <w:rFonts w:asciiTheme="majorEastAsia" w:eastAsiaTheme="majorEastAsia" w:hAnsiTheme="majorEastAsia"/>
          <w:b/>
          <w:sz w:val="44"/>
          <w:szCs w:val="44"/>
        </w:rPr>
      </w:pPr>
      <w:r w:rsidRPr="00AE28B5">
        <w:rPr>
          <w:rFonts w:asciiTheme="majorEastAsia" w:eastAsiaTheme="majorEastAsia" w:hAnsiTheme="majorEastAsia" w:hint="eastAsia"/>
          <w:b/>
          <w:sz w:val="44"/>
          <w:szCs w:val="44"/>
        </w:rPr>
        <w:t>—</w:t>
      </w:r>
      <w:r w:rsidRPr="00AE28B5">
        <w:rPr>
          <w:rFonts w:asciiTheme="majorEastAsia" w:eastAsiaTheme="majorEastAsia" w:hAnsiTheme="majorEastAsia"/>
          <w:b/>
          <w:sz w:val="44"/>
          <w:szCs w:val="44"/>
        </w:rPr>
        <w:t>律师执业许可</w:t>
      </w:r>
      <w:r w:rsidRPr="00AE28B5">
        <w:rPr>
          <w:rFonts w:asciiTheme="majorEastAsia" w:eastAsiaTheme="majorEastAsia" w:hAnsiTheme="majorEastAsia" w:hint="eastAsia"/>
          <w:b/>
          <w:sz w:val="44"/>
          <w:szCs w:val="44"/>
        </w:rPr>
        <w:t>初审（兼职律师执业许可初审）</w:t>
      </w:r>
    </w:p>
    <w:p w:rsidR="00107E21" w:rsidRPr="00107E21" w:rsidRDefault="00107E21" w:rsidP="00107E21">
      <w:pPr>
        <w:spacing w:line="560" w:lineRule="exact"/>
        <w:jc w:val="center"/>
        <w:rPr>
          <w:rFonts w:asciiTheme="majorEastAsia" w:eastAsiaTheme="majorEastAsia" w:hAnsiTheme="majorEastAsia"/>
          <w:b/>
          <w:sz w:val="44"/>
          <w:szCs w:val="4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行政许可</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2"/>
              <w:rPr>
                <w:rFonts w:asciiTheme="minorEastAsia" w:eastAsiaTheme="minorEastAsia" w:hAnsiTheme="minorEastAsia"/>
                <w:b/>
                <w:sz w:val="21"/>
                <w:szCs w:val="21"/>
              </w:rPr>
            </w:pP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2"/>
              <w:rPr>
                <w:rFonts w:asciiTheme="minorEastAsia" w:eastAsiaTheme="minorEastAsia" w:hAnsiTheme="minorEastAsia"/>
                <w:b/>
                <w:sz w:val="21"/>
                <w:szCs w:val="21"/>
              </w:rPr>
            </w:pPr>
          </w:p>
        </w:tc>
      </w:tr>
      <w:tr w:rsidR="00820C77" w:rsidRPr="00350B1E" w:rsidTr="00A27B39">
        <w:trPr>
          <w:trHeight w:val="340"/>
          <w:jc w:val="center"/>
        </w:trPr>
        <w:tc>
          <w:tcPr>
            <w:tcW w:w="533"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4</w:t>
            </w:r>
          </w:p>
        </w:tc>
        <w:tc>
          <w:tcPr>
            <w:tcW w:w="1274"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820C77" w:rsidRPr="0068622E" w:rsidRDefault="00820C77" w:rsidP="00A27B39">
            <w:pPr>
              <w:ind w:firstLineChars="200" w:firstLine="420"/>
              <w:jc w:val="left"/>
              <w:rPr>
                <w:rFonts w:asciiTheme="minorEastAsia" w:eastAsiaTheme="minorEastAsia" w:hAnsiTheme="minorEastAsia" w:cs="宋体"/>
                <w:sz w:val="21"/>
                <w:szCs w:val="21"/>
              </w:rPr>
            </w:pPr>
            <w:r w:rsidRPr="0068622E">
              <w:rPr>
                <w:rFonts w:asciiTheme="minorEastAsia" w:eastAsiaTheme="minorEastAsia" w:hAnsiTheme="minorEastAsia" w:hint="eastAsia"/>
                <w:sz w:val="21"/>
                <w:szCs w:val="21"/>
              </w:rPr>
              <w:t>律师执业、变更、注销许可</w:t>
            </w:r>
          </w:p>
        </w:tc>
      </w:tr>
      <w:tr w:rsidR="00820C77" w:rsidRPr="00CA0027" w:rsidTr="00A27B39">
        <w:trPr>
          <w:trHeight w:val="340"/>
          <w:jc w:val="center"/>
        </w:trPr>
        <w:tc>
          <w:tcPr>
            <w:tcW w:w="533"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820C77" w:rsidRPr="0068622E" w:rsidRDefault="00820C77" w:rsidP="00A27B39">
            <w:pPr>
              <w:ind w:firstLineChars="200" w:firstLine="396"/>
              <w:jc w:val="left"/>
              <w:rPr>
                <w:rFonts w:asciiTheme="minorEastAsia" w:eastAsiaTheme="minorEastAsia" w:hAnsiTheme="minorEastAsia" w:cs="宋体"/>
                <w:sz w:val="21"/>
                <w:szCs w:val="21"/>
              </w:rPr>
            </w:pPr>
            <w:r w:rsidRPr="0068622E">
              <w:rPr>
                <w:rFonts w:asciiTheme="minorEastAsia" w:eastAsiaTheme="minorEastAsia" w:hAnsiTheme="minorEastAsia"/>
                <w:spacing w:val="-6"/>
                <w:kern w:val="0"/>
                <w:sz w:val="21"/>
                <w:szCs w:val="21"/>
              </w:rPr>
              <w:t>律师执业许可</w:t>
            </w:r>
            <w:r w:rsidRPr="0068622E">
              <w:rPr>
                <w:rFonts w:asciiTheme="minorEastAsia" w:eastAsiaTheme="minorEastAsia" w:hAnsiTheme="minorEastAsia" w:hint="eastAsia"/>
                <w:sz w:val="21"/>
                <w:szCs w:val="21"/>
              </w:rPr>
              <w:t>初审</w:t>
            </w:r>
          </w:p>
        </w:tc>
      </w:tr>
      <w:tr w:rsidR="00820C77" w:rsidRPr="00CA0027" w:rsidTr="00A27B39">
        <w:trPr>
          <w:trHeight w:val="340"/>
          <w:jc w:val="center"/>
        </w:trPr>
        <w:tc>
          <w:tcPr>
            <w:tcW w:w="533"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sz w:val="21"/>
                <w:szCs w:val="21"/>
              </w:rPr>
              <w:t>办理事项名称</w:t>
            </w:r>
          </w:p>
        </w:tc>
        <w:tc>
          <w:tcPr>
            <w:tcW w:w="5711" w:type="dxa"/>
            <w:tcMar>
              <w:top w:w="57" w:type="dxa"/>
              <w:bottom w:w="57" w:type="dxa"/>
            </w:tcMar>
            <w:vAlign w:val="center"/>
          </w:tcPr>
          <w:p w:rsidR="00820C77" w:rsidRPr="0068622E" w:rsidRDefault="00820C77" w:rsidP="00A27B39">
            <w:pPr>
              <w:ind w:firstLineChars="200" w:firstLine="396"/>
              <w:jc w:val="left"/>
              <w:rPr>
                <w:rFonts w:asciiTheme="minorEastAsia" w:eastAsiaTheme="minorEastAsia" w:hAnsiTheme="minorEastAsia"/>
                <w:spacing w:val="-6"/>
                <w:kern w:val="0"/>
                <w:sz w:val="21"/>
                <w:szCs w:val="21"/>
              </w:rPr>
            </w:pPr>
            <w:r w:rsidRPr="0068622E">
              <w:rPr>
                <w:rFonts w:asciiTheme="minorEastAsia" w:eastAsiaTheme="minorEastAsia" w:hAnsiTheme="minorEastAsia" w:hint="eastAsia"/>
                <w:spacing w:val="-6"/>
                <w:kern w:val="0"/>
                <w:sz w:val="21"/>
                <w:szCs w:val="21"/>
              </w:rPr>
              <w:t>兼职</w:t>
            </w:r>
            <w:r w:rsidRPr="0068622E">
              <w:rPr>
                <w:rFonts w:asciiTheme="minorEastAsia" w:eastAsiaTheme="minorEastAsia" w:hAnsiTheme="minorEastAsia"/>
                <w:spacing w:val="-6"/>
                <w:kern w:val="0"/>
                <w:sz w:val="21"/>
                <w:szCs w:val="21"/>
              </w:rPr>
              <w:t>律师执业许可</w:t>
            </w:r>
            <w:r w:rsidRPr="0068622E">
              <w:rPr>
                <w:rFonts w:asciiTheme="minorEastAsia" w:eastAsiaTheme="minorEastAsia" w:hAnsiTheme="minorEastAsia" w:hint="eastAsia"/>
                <w:sz w:val="21"/>
                <w:szCs w:val="21"/>
              </w:rPr>
              <w:t>初审</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5</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北海</w:t>
            </w:r>
            <w:r w:rsidRPr="0068622E">
              <w:rPr>
                <w:rFonts w:asciiTheme="minorEastAsia" w:eastAsiaTheme="minorEastAsia" w:hAnsiTheme="minorEastAsia" w:hint="eastAsia"/>
                <w:color w:val="000000"/>
                <w:sz w:val="21"/>
                <w:szCs w:val="21"/>
              </w:rPr>
              <w:t>市司法局</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6</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实施主体</w:t>
            </w:r>
          </w:p>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 xml:space="preserve"> 法定机关</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7</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820C77" w:rsidRPr="0068622E" w:rsidRDefault="00F0411B" w:rsidP="00A27B39">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820C77" w:rsidRPr="0068622E">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8</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820C77" w:rsidRPr="0068622E" w:rsidRDefault="00820C77" w:rsidP="00A27B39">
            <w:pPr>
              <w:spacing w:line="30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hint="eastAsia"/>
                <w:kern w:val="0"/>
                <w:sz w:val="21"/>
                <w:szCs w:val="21"/>
              </w:rPr>
              <w:t>无。</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9</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820C77" w:rsidRPr="0068622E" w:rsidRDefault="00806845" w:rsidP="00A27B39">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10</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工作日：上午8:00-12:00、下午15:00-18:00</w:t>
            </w:r>
          </w:p>
        </w:tc>
      </w:tr>
      <w:tr w:rsidR="00820C77" w:rsidRPr="00350B1E" w:rsidTr="00A27B39">
        <w:trPr>
          <w:trHeight w:val="340"/>
          <w:jc w:val="center"/>
        </w:trPr>
        <w:tc>
          <w:tcPr>
            <w:tcW w:w="533"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11</w:t>
            </w:r>
          </w:p>
        </w:tc>
        <w:tc>
          <w:tcPr>
            <w:tcW w:w="1274"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咨询及</w:t>
            </w:r>
          </w:p>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sz w:val="21"/>
                <w:szCs w:val="21"/>
              </w:rPr>
            </w:pPr>
            <w:r w:rsidRPr="00AE28B5">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0779—3156569、3156570</w:t>
            </w:r>
          </w:p>
        </w:tc>
      </w:tr>
      <w:tr w:rsidR="00820C77" w:rsidRPr="00350B1E" w:rsidTr="00A27B39">
        <w:trPr>
          <w:trHeight w:val="340"/>
          <w:jc w:val="center"/>
        </w:trPr>
        <w:tc>
          <w:tcPr>
            <w:tcW w:w="533"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sz w:val="21"/>
                <w:szCs w:val="21"/>
              </w:rPr>
            </w:pPr>
            <w:r w:rsidRPr="00AE28B5">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0779—3156541</w:t>
            </w:r>
          </w:p>
        </w:tc>
      </w:tr>
      <w:tr w:rsidR="00820C77" w:rsidRPr="00350B1E" w:rsidTr="00A27B39">
        <w:trPr>
          <w:trHeight w:val="642"/>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12</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820C77" w:rsidRPr="0068622E" w:rsidRDefault="00820C77" w:rsidP="00820C7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kern w:val="0"/>
                <w:sz w:val="21"/>
                <w:szCs w:val="21"/>
              </w:rPr>
              <w:t>《中华人民共和国律师法》</w:t>
            </w:r>
            <w:r w:rsidR="007673CB" w:rsidRPr="007E7C43">
              <w:rPr>
                <w:rFonts w:ascii="宋体" w:hAnsi="宋体" w:hint="eastAsia"/>
                <w:kern w:val="0"/>
                <w:sz w:val="21"/>
                <w:szCs w:val="21"/>
              </w:rPr>
              <w:t>（</w:t>
            </w:r>
            <w:r w:rsidR="007673CB" w:rsidRPr="007E7C43">
              <w:rPr>
                <w:rFonts w:ascii="宋体" w:hAnsi="宋体"/>
                <w:kern w:val="0"/>
                <w:sz w:val="21"/>
                <w:szCs w:val="21"/>
              </w:rPr>
              <w:t>1996</w:t>
            </w:r>
            <w:r w:rsidR="007673CB" w:rsidRPr="007E7C43">
              <w:rPr>
                <w:rFonts w:ascii="宋体" w:hAnsi="宋体" w:hint="eastAsia"/>
                <w:kern w:val="0"/>
                <w:sz w:val="21"/>
                <w:szCs w:val="21"/>
              </w:rPr>
              <w:t>年主席令第六十七号公布，</w:t>
            </w:r>
            <w:r w:rsidR="007673CB">
              <w:rPr>
                <w:rFonts w:ascii="宋体" w:hAnsi="宋体" w:hint="eastAsia"/>
                <w:kern w:val="0"/>
                <w:sz w:val="21"/>
                <w:szCs w:val="21"/>
              </w:rPr>
              <w:t>自1997年1月1日起施行，</w:t>
            </w:r>
            <w:r w:rsidR="007673CB" w:rsidRPr="007E7C43">
              <w:rPr>
                <w:rFonts w:ascii="宋体" w:hAnsi="宋体"/>
                <w:kern w:val="0"/>
                <w:sz w:val="21"/>
                <w:szCs w:val="21"/>
              </w:rPr>
              <w:t>2012</w:t>
            </w:r>
            <w:r w:rsidR="007673CB" w:rsidRPr="007E7C43">
              <w:rPr>
                <w:rFonts w:ascii="宋体" w:hAnsi="宋体" w:hint="eastAsia"/>
                <w:kern w:val="0"/>
                <w:sz w:val="21"/>
                <w:szCs w:val="21"/>
              </w:rPr>
              <w:t>年主席令第六十四号第</w:t>
            </w:r>
            <w:r w:rsidR="007673CB">
              <w:rPr>
                <w:rFonts w:ascii="宋体" w:hAnsi="宋体" w:hint="eastAsia"/>
                <w:kern w:val="0"/>
                <w:sz w:val="21"/>
                <w:szCs w:val="21"/>
              </w:rPr>
              <w:t>3</w:t>
            </w:r>
            <w:r w:rsidR="007673CB" w:rsidRPr="007E7C43">
              <w:rPr>
                <w:rFonts w:ascii="宋体" w:hAnsi="宋体" w:hint="eastAsia"/>
                <w:kern w:val="0"/>
                <w:sz w:val="21"/>
                <w:szCs w:val="21"/>
              </w:rPr>
              <w:t>次修正</w:t>
            </w:r>
            <w:r w:rsidR="007673CB">
              <w:rPr>
                <w:rFonts w:ascii="宋体" w:hAnsi="宋体" w:hint="eastAsia"/>
                <w:kern w:val="0"/>
                <w:sz w:val="21"/>
                <w:szCs w:val="21"/>
              </w:rPr>
              <w:t>，自2013年1月1日起施行</w:t>
            </w:r>
            <w:r w:rsidR="007673CB" w:rsidRPr="007E7C43">
              <w:rPr>
                <w:rFonts w:ascii="宋体" w:hAnsi="宋体" w:hint="eastAsia"/>
                <w:kern w:val="0"/>
                <w:sz w:val="21"/>
                <w:szCs w:val="21"/>
              </w:rPr>
              <w:t>）</w:t>
            </w:r>
            <w:r w:rsidRPr="0068622E">
              <w:rPr>
                <w:rFonts w:asciiTheme="minorEastAsia" w:eastAsiaTheme="minorEastAsia" w:hAnsiTheme="minorEastAsia"/>
                <w:kern w:val="0"/>
                <w:sz w:val="21"/>
                <w:szCs w:val="21"/>
              </w:rPr>
              <w:t>第六条  申请律师执业，应当向设区的市级或者直辖市的区人民政府司法行政部门提出申请，并提交下列材料：</w:t>
            </w:r>
          </w:p>
          <w:p w:rsidR="00820C77" w:rsidRPr="0068622E" w:rsidRDefault="00820C77" w:rsidP="00820C7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kern w:val="0"/>
                <w:sz w:val="21"/>
                <w:szCs w:val="21"/>
              </w:rPr>
              <w:t>（一）国家统一司法考试合格证书；（二）律师协会出具的申请人实习考核合格的材料；（三）申请人的身份证明；（四）律师事务所出具的同意接收申请人的证明。</w:t>
            </w:r>
          </w:p>
          <w:p w:rsidR="00820C77" w:rsidRPr="0068622E" w:rsidRDefault="00820C77" w:rsidP="00820C7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kern w:val="0"/>
                <w:sz w:val="21"/>
                <w:szCs w:val="21"/>
              </w:rPr>
              <w:t>申请兼职律师执业的，还应当提交所在单位同意申请人兼职从事律师职业的证明。</w:t>
            </w:r>
          </w:p>
          <w:p w:rsidR="00820C77" w:rsidRPr="0068622E" w:rsidRDefault="00820C77" w:rsidP="00820C77">
            <w:pPr>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kern w:val="0"/>
                <w:sz w:val="21"/>
                <w:szCs w:val="21"/>
              </w:rPr>
              <w:t>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w:t>
            </w:r>
            <w:r w:rsidRPr="0068622E">
              <w:rPr>
                <w:rFonts w:asciiTheme="minorEastAsia" w:eastAsiaTheme="minorEastAsia" w:hAnsiTheme="minorEastAsia"/>
                <w:kern w:val="0"/>
                <w:sz w:val="21"/>
                <w:szCs w:val="21"/>
              </w:rPr>
              <w:lastRenderedPageBreak/>
              <w:t>的，向申请人书面说明理由。</w:t>
            </w:r>
          </w:p>
          <w:p w:rsidR="00820C77" w:rsidRPr="0068622E" w:rsidRDefault="00820C77" w:rsidP="00820C77">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hint="eastAsia"/>
                <w:sz w:val="21"/>
                <w:szCs w:val="21"/>
              </w:rPr>
              <w:t>第十二条　高等院校、科研机构中从事法学教育、研究工作的人员，符合本法第五条规定条件的，经所在单位同意，依照本法第六条规定的程序，可以申请兼职律师执业。</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lastRenderedPageBreak/>
              <w:t>13</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820C77" w:rsidRPr="0068622E" w:rsidRDefault="00820C77" w:rsidP="00820C77">
            <w:pPr>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sz w:val="21"/>
                <w:szCs w:val="21"/>
              </w:rPr>
              <w:t>取得律师资格或法律职业资格证书并在高等院校、科研机构中从事法学教育、研究工作的人员。</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14</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820C77" w:rsidRPr="0068622E" w:rsidRDefault="00820C77" w:rsidP="00A27B39">
            <w:pPr>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此事项属于</w:t>
            </w:r>
            <w:r w:rsidRPr="0068622E">
              <w:rPr>
                <w:rFonts w:asciiTheme="minorEastAsia" w:eastAsiaTheme="minorEastAsia" w:hAnsiTheme="minorEastAsia" w:hint="eastAsia"/>
                <w:color w:val="464445"/>
                <w:sz w:val="21"/>
                <w:szCs w:val="21"/>
              </w:rPr>
              <w:t>自治区、</w:t>
            </w:r>
            <w:r w:rsidR="0068622E">
              <w:rPr>
                <w:rFonts w:asciiTheme="minorEastAsia" w:eastAsiaTheme="minorEastAsia" w:hAnsiTheme="minorEastAsia" w:hint="eastAsia"/>
                <w:color w:val="464445"/>
                <w:sz w:val="21"/>
                <w:szCs w:val="21"/>
              </w:rPr>
              <w:t>设区的市</w:t>
            </w:r>
            <w:r w:rsidR="0068622E">
              <w:rPr>
                <w:rFonts w:asciiTheme="minorEastAsia" w:eastAsiaTheme="minorEastAsia" w:hAnsiTheme="minorEastAsia" w:hint="eastAsia"/>
                <w:color w:val="464445"/>
                <w:kern w:val="0"/>
                <w:sz w:val="21"/>
                <w:szCs w:val="21"/>
              </w:rPr>
              <w:t>两级</w:t>
            </w:r>
            <w:r w:rsidR="0068622E">
              <w:rPr>
                <w:rFonts w:asciiTheme="minorEastAsia" w:eastAsiaTheme="minorEastAsia" w:hAnsiTheme="minorEastAsia" w:hint="eastAsia"/>
                <w:color w:val="464445"/>
                <w:sz w:val="21"/>
                <w:szCs w:val="21"/>
              </w:rPr>
              <w:t>司法行政机关</w:t>
            </w:r>
            <w:r w:rsidRPr="0068622E">
              <w:rPr>
                <w:rFonts w:asciiTheme="minorEastAsia" w:eastAsiaTheme="minorEastAsia" w:hAnsiTheme="minorEastAsia" w:hint="eastAsia"/>
                <w:color w:val="464445"/>
                <w:sz w:val="21"/>
                <w:szCs w:val="21"/>
              </w:rPr>
              <w:t>共同管理</w:t>
            </w:r>
            <w:r w:rsidR="0068622E">
              <w:rPr>
                <w:rFonts w:asciiTheme="minorEastAsia" w:eastAsiaTheme="minorEastAsia" w:hAnsiTheme="minorEastAsia" w:hint="eastAsia"/>
                <w:color w:val="464445"/>
                <w:sz w:val="21"/>
                <w:szCs w:val="21"/>
              </w:rPr>
              <w:t>。</w:t>
            </w:r>
          </w:p>
        </w:tc>
      </w:tr>
      <w:tr w:rsidR="00820C77" w:rsidRPr="00350B1E" w:rsidTr="00A27B39">
        <w:trPr>
          <w:trHeight w:val="1424"/>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15</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820C77" w:rsidRPr="0068622E" w:rsidRDefault="00820C77" w:rsidP="00BD0B6A">
            <w:pPr>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hint="eastAsia"/>
                <w:kern w:val="0"/>
                <w:sz w:val="21"/>
                <w:szCs w:val="21"/>
              </w:rPr>
              <w:t>根据《律师执业管理办法》第十条：律师执业许可，由设区的市级或者直辖市的区（县）司法行政机关受理执业申请并进行初审，报省、自治区、直辖市司法行政机关审核，作出是否准予执业的决定。</w:t>
            </w:r>
          </w:p>
        </w:tc>
      </w:tr>
      <w:tr w:rsidR="00820C77" w:rsidRPr="00350B1E" w:rsidTr="00A27B39">
        <w:trPr>
          <w:trHeight w:val="941"/>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16</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820C77" w:rsidRPr="0068622E" w:rsidRDefault="00820C77" w:rsidP="00A27B39">
            <w:pPr>
              <w:adjustRightInd w:val="0"/>
              <w:snapToGrid w:val="0"/>
              <w:spacing w:line="320" w:lineRule="exact"/>
              <w:ind w:firstLineChars="200" w:firstLine="420"/>
              <w:rPr>
                <w:rFonts w:asciiTheme="minorEastAsia" w:eastAsiaTheme="minorEastAsia" w:hAnsiTheme="minorEastAsia"/>
                <w:color w:val="464445"/>
                <w:sz w:val="21"/>
                <w:szCs w:val="21"/>
              </w:rPr>
            </w:pPr>
            <w:r w:rsidRPr="0068622E">
              <w:rPr>
                <w:rFonts w:asciiTheme="minorEastAsia" w:eastAsiaTheme="minorEastAsia" w:hAnsiTheme="minorEastAsia" w:hint="eastAsia"/>
                <w:kern w:val="0"/>
                <w:sz w:val="21"/>
                <w:szCs w:val="21"/>
              </w:rPr>
              <w:t>设区的市级或者直辖市的区（县）司法行政机关受理律师执业申请并进行初审</w:t>
            </w:r>
          </w:p>
        </w:tc>
      </w:tr>
      <w:tr w:rsidR="00820C77" w:rsidRPr="00350B1E" w:rsidTr="00A27B39">
        <w:trPr>
          <w:trHeight w:val="645"/>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17</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820C77" w:rsidRPr="0068622E" w:rsidRDefault="00820C77" w:rsidP="00A27B39">
            <w:pPr>
              <w:spacing w:line="32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无</w:t>
            </w:r>
          </w:p>
        </w:tc>
      </w:tr>
      <w:tr w:rsidR="00820C77" w:rsidRPr="00350B1E" w:rsidTr="00A27B39">
        <w:trPr>
          <w:trHeight w:val="340"/>
          <w:jc w:val="center"/>
        </w:trPr>
        <w:tc>
          <w:tcPr>
            <w:tcW w:w="533"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18</w:t>
            </w:r>
          </w:p>
        </w:tc>
        <w:tc>
          <w:tcPr>
            <w:tcW w:w="1274"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法定办结</w:t>
            </w:r>
          </w:p>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820C77" w:rsidRPr="0068622E" w:rsidRDefault="00820C77" w:rsidP="00A27B39">
            <w:pPr>
              <w:adjustRightInd w:val="0"/>
              <w:snapToGrid w:val="0"/>
              <w:spacing w:line="28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20个工作日。</w:t>
            </w:r>
          </w:p>
        </w:tc>
      </w:tr>
      <w:tr w:rsidR="00820C77" w:rsidRPr="00350B1E" w:rsidTr="00A27B39">
        <w:trPr>
          <w:trHeight w:val="340"/>
          <w:jc w:val="center"/>
        </w:trPr>
        <w:tc>
          <w:tcPr>
            <w:tcW w:w="533" w:type="dxa"/>
            <w:vMerge/>
            <w:tcMar>
              <w:top w:w="57" w:type="dxa"/>
              <w:bottom w:w="57" w:type="dxa"/>
            </w:tcMar>
            <w:vAlign w:val="center"/>
          </w:tcPr>
          <w:p w:rsidR="00820C77" w:rsidRPr="0068622E" w:rsidRDefault="00820C77" w:rsidP="00A27B39">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vAlign w:val="center"/>
          </w:tcPr>
          <w:p w:rsidR="00820C77" w:rsidRPr="0068622E" w:rsidRDefault="00820C77" w:rsidP="00A27B39">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sz w:val="21"/>
                <w:szCs w:val="21"/>
              </w:rPr>
            </w:pPr>
            <w:r w:rsidRPr="00AE28B5">
              <w:rPr>
                <w:rFonts w:asciiTheme="minorEastAsia" w:eastAsiaTheme="minorEastAsia" w:hAnsiTheme="minorEastAsia" w:hint="eastAsia"/>
                <w:b/>
                <w:color w:val="000000"/>
                <w:sz w:val="21"/>
                <w:szCs w:val="21"/>
              </w:rPr>
              <w:t>承诺办</w:t>
            </w:r>
            <w:r w:rsidRPr="00AE28B5">
              <w:rPr>
                <w:rFonts w:asciiTheme="minorEastAsia" w:eastAsiaTheme="minorEastAsia" w:hAnsiTheme="minorEastAsia" w:hint="eastAsia"/>
                <w:b/>
                <w:sz w:val="21"/>
                <w:szCs w:val="21"/>
              </w:rPr>
              <w:t>结</w:t>
            </w:r>
          </w:p>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820C77" w:rsidRPr="0068622E" w:rsidRDefault="00820C77" w:rsidP="00A27B39">
            <w:pPr>
              <w:adjustRightInd w:val="0"/>
              <w:snapToGrid w:val="0"/>
              <w:spacing w:line="28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7个工作日。</w:t>
            </w:r>
          </w:p>
        </w:tc>
      </w:tr>
      <w:tr w:rsidR="00820C77" w:rsidRPr="00350B1E" w:rsidTr="00A27B39">
        <w:trPr>
          <w:trHeight w:val="718"/>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sz w:val="21"/>
                <w:szCs w:val="21"/>
              </w:rPr>
            </w:pPr>
            <w:r w:rsidRPr="00AE28B5">
              <w:rPr>
                <w:rFonts w:asciiTheme="minorEastAsia" w:eastAsiaTheme="minorEastAsia" w:hAnsiTheme="minorEastAsia" w:hint="eastAsia"/>
                <w:b/>
                <w:sz w:val="21"/>
                <w:szCs w:val="21"/>
              </w:rPr>
              <w:t>19</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sz w:val="21"/>
                <w:szCs w:val="21"/>
              </w:rPr>
              <w:t>实施</w:t>
            </w:r>
            <w:r w:rsidRPr="00AE28B5">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820C77" w:rsidRPr="0068622E" w:rsidRDefault="00820C77" w:rsidP="00A27B39">
            <w:pPr>
              <w:spacing w:line="4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kern w:val="0"/>
                <w:sz w:val="21"/>
                <w:szCs w:val="21"/>
              </w:rPr>
              <w:t>1.</w:t>
            </w:r>
            <w:r w:rsidRPr="0068622E">
              <w:rPr>
                <w:rFonts w:asciiTheme="minorEastAsia" w:eastAsiaTheme="minorEastAsia" w:hAnsiTheme="minorEastAsia"/>
                <w:kern w:val="0"/>
                <w:sz w:val="21"/>
                <w:szCs w:val="21"/>
              </w:rPr>
              <w:t>《中华人民共和国律师法》</w:t>
            </w:r>
            <w:r w:rsidRPr="0068622E">
              <w:rPr>
                <w:rFonts w:asciiTheme="minorEastAsia" w:eastAsiaTheme="minorEastAsia" w:hAnsiTheme="minorEastAsia" w:hint="eastAsia"/>
                <w:sz w:val="21"/>
                <w:szCs w:val="21"/>
              </w:rPr>
              <w:t>第五条：申请律师执业，应当具备下列条件：</w:t>
            </w:r>
          </w:p>
          <w:p w:rsidR="00820C77" w:rsidRPr="0068622E" w:rsidRDefault="00820C77" w:rsidP="00A27B39">
            <w:pPr>
              <w:spacing w:line="400" w:lineRule="exact"/>
              <w:ind w:firstLineChars="150" w:firstLine="315"/>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（一）拥护中华人民共和国宪法；</w:t>
            </w:r>
          </w:p>
          <w:p w:rsidR="00820C77" w:rsidRPr="0068622E" w:rsidRDefault="00820C77" w:rsidP="00A27B39">
            <w:pPr>
              <w:spacing w:line="400" w:lineRule="exact"/>
              <w:ind w:firstLineChars="150" w:firstLine="315"/>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（二）通过国家统一司法考试；</w:t>
            </w:r>
          </w:p>
          <w:p w:rsidR="00820C77" w:rsidRPr="0068622E" w:rsidRDefault="00820C77" w:rsidP="00A27B39">
            <w:pPr>
              <w:spacing w:line="400" w:lineRule="exact"/>
              <w:ind w:firstLineChars="150" w:firstLine="315"/>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（三）在律师事务所实习满一年；</w:t>
            </w:r>
          </w:p>
          <w:p w:rsidR="00820C77" w:rsidRPr="0068622E" w:rsidRDefault="00820C77" w:rsidP="00A27B39">
            <w:pPr>
              <w:spacing w:line="400" w:lineRule="exact"/>
              <w:ind w:firstLineChars="150" w:firstLine="315"/>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（四）品行良好。</w:t>
            </w:r>
          </w:p>
          <w:p w:rsidR="00820C77" w:rsidRPr="0068622E" w:rsidRDefault="00820C77" w:rsidP="00A27B39">
            <w:pPr>
              <w:spacing w:line="4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实行国家统一司法考试前取得律师资格凭证，在申请律师执业时，与国家统一司法考试合格证书具有同等效力。</w:t>
            </w:r>
          </w:p>
          <w:p w:rsidR="00A27B39" w:rsidRPr="0068622E" w:rsidRDefault="00A27B39" w:rsidP="00A27B39">
            <w:pPr>
              <w:pStyle w:val="a6"/>
              <w:shd w:val="clear" w:color="auto" w:fill="FFFFFF"/>
              <w:spacing w:beforeAutospacing="0" w:afterAutospacing="0" w:line="400" w:lineRule="exact"/>
              <w:ind w:firstLine="480"/>
              <w:jc w:val="both"/>
              <w:rPr>
                <w:rFonts w:asciiTheme="minorEastAsia" w:eastAsiaTheme="minorEastAsia" w:hAnsiTheme="minorEastAsia" w:cs="Arial"/>
                <w:sz w:val="21"/>
                <w:szCs w:val="21"/>
              </w:rPr>
            </w:pPr>
            <w:r w:rsidRPr="0068622E">
              <w:rPr>
                <w:rFonts w:asciiTheme="minorEastAsia" w:eastAsiaTheme="minorEastAsia" w:hAnsiTheme="minorEastAsia" w:hint="eastAsia"/>
                <w:sz w:val="21"/>
                <w:szCs w:val="21"/>
              </w:rPr>
              <w:t>2.《律师执业管理办法》</w:t>
            </w:r>
            <w:r w:rsidRPr="0068622E">
              <w:rPr>
                <w:rFonts w:asciiTheme="minorEastAsia" w:eastAsiaTheme="minorEastAsia" w:hAnsiTheme="minorEastAsia" w:cs="Arial"/>
                <w:bCs/>
                <w:sz w:val="21"/>
                <w:szCs w:val="21"/>
              </w:rPr>
              <w:t>第十二条</w:t>
            </w:r>
            <w:r w:rsidRPr="0068622E">
              <w:rPr>
                <w:rFonts w:asciiTheme="minorEastAsia" w:eastAsiaTheme="minorEastAsia" w:hAnsiTheme="minorEastAsia" w:cs="Arial"/>
                <w:sz w:val="21"/>
                <w:szCs w:val="21"/>
              </w:rPr>
              <w:t>申请兼职律师执业，除按照本办法第十一条的规定提交有关材料外，还应当提交下列材料</w:t>
            </w:r>
            <w:r w:rsidRPr="0068622E">
              <w:rPr>
                <w:rFonts w:asciiTheme="minorEastAsia" w:eastAsiaTheme="minorEastAsia" w:hAnsiTheme="minorEastAsia" w:cs="Arial" w:hint="eastAsia"/>
                <w:sz w:val="21"/>
                <w:szCs w:val="21"/>
              </w:rPr>
              <w:t>：</w:t>
            </w:r>
          </w:p>
          <w:p w:rsidR="00A27B39" w:rsidRPr="0068622E" w:rsidRDefault="00A27B39" w:rsidP="00A27B39">
            <w:pPr>
              <w:widowControl/>
              <w:shd w:val="clear" w:color="auto" w:fill="FFFFFF"/>
              <w:spacing w:line="400" w:lineRule="exact"/>
              <w:ind w:firstLine="480"/>
              <w:rPr>
                <w:rFonts w:asciiTheme="minorEastAsia" w:eastAsiaTheme="minorEastAsia" w:hAnsiTheme="minorEastAsia" w:cs="宋体"/>
                <w:kern w:val="0"/>
                <w:sz w:val="21"/>
                <w:szCs w:val="21"/>
              </w:rPr>
            </w:pPr>
            <w:r w:rsidRPr="0068622E">
              <w:rPr>
                <w:rFonts w:asciiTheme="minorEastAsia" w:eastAsiaTheme="minorEastAsia" w:hAnsiTheme="minorEastAsia" w:cs="宋体" w:hint="eastAsia"/>
                <w:kern w:val="0"/>
                <w:sz w:val="21"/>
                <w:szCs w:val="21"/>
              </w:rPr>
              <w:t>(一)在高等院校、科研机构从事法学教育、研究工作的经历及证明材料;</w:t>
            </w:r>
          </w:p>
          <w:p w:rsidR="00820C77" w:rsidRPr="0068622E" w:rsidRDefault="00A27B39" w:rsidP="00A27B39">
            <w:pPr>
              <w:spacing w:line="320" w:lineRule="exact"/>
              <w:ind w:firstLineChars="250" w:firstLine="525"/>
              <w:rPr>
                <w:rFonts w:asciiTheme="minorEastAsia" w:eastAsiaTheme="minorEastAsia" w:hAnsiTheme="minorEastAsia"/>
                <w:sz w:val="21"/>
                <w:szCs w:val="21"/>
              </w:rPr>
            </w:pPr>
            <w:r w:rsidRPr="0068622E">
              <w:rPr>
                <w:rFonts w:asciiTheme="minorEastAsia" w:eastAsiaTheme="minorEastAsia" w:hAnsiTheme="minorEastAsia" w:cs="宋体" w:hint="eastAsia"/>
                <w:kern w:val="0"/>
                <w:sz w:val="21"/>
                <w:szCs w:val="21"/>
              </w:rPr>
              <w:t>(二)所在单位同意申请人兼职律师执业的证明。</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20</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820C77" w:rsidRPr="0068622E" w:rsidRDefault="00820C77" w:rsidP="00A27B39">
            <w:pPr>
              <w:spacing w:line="280" w:lineRule="exact"/>
              <w:ind w:firstLineChars="200" w:firstLine="420"/>
              <w:rPr>
                <w:rFonts w:asciiTheme="minorEastAsia" w:eastAsiaTheme="minorEastAsia" w:hAnsiTheme="minorEastAsia"/>
                <w:b/>
                <w:kern w:val="0"/>
                <w:sz w:val="21"/>
                <w:szCs w:val="21"/>
                <w:highlight w:val="yellow"/>
              </w:rPr>
            </w:pPr>
            <w:r w:rsidRPr="0068622E">
              <w:rPr>
                <w:rFonts w:asciiTheme="minorEastAsia" w:eastAsiaTheme="minorEastAsia" w:hAnsiTheme="minorEastAsia" w:hint="eastAsia"/>
                <w:color w:val="000000"/>
                <w:sz w:val="21"/>
                <w:szCs w:val="21"/>
              </w:rPr>
              <w:t>申请材料目录、申请表空表、示范文本详见附件</w:t>
            </w:r>
            <w:r w:rsidRPr="0068622E">
              <w:rPr>
                <w:rFonts w:asciiTheme="minorEastAsia" w:eastAsiaTheme="minorEastAsia" w:hAnsiTheme="minorEastAsia"/>
                <w:color w:val="000000"/>
                <w:sz w:val="21"/>
                <w:szCs w:val="21"/>
              </w:rPr>
              <w:t>2</w:t>
            </w:r>
            <w:r w:rsidRPr="0068622E">
              <w:rPr>
                <w:rFonts w:asciiTheme="minorEastAsia" w:eastAsiaTheme="minorEastAsia" w:hAnsiTheme="minorEastAsia" w:hint="eastAsia"/>
                <w:color w:val="000000"/>
                <w:sz w:val="21"/>
                <w:szCs w:val="21"/>
              </w:rPr>
              <w:t>、</w:t>
            </w:r>
            <w:r w:rsidRPr="0068622E">
              <w:rPr>
                <w:rFonts w:asciiTheme="minorEastAsia" w:eastAsiaTheme="minorEastAsia" w:hAnsiTheme="minorEastAsia"/>
                <w:color w:val="000000"/>
                <w:sz w:val="21"/>
                <w:szCs w:val="21"/>
              </w:rPr>
              <w:t>3</w:t>
            </w:r>
            <w:r w:rsidRPr="0068622E">
              <w:rPr>
                <w:rFonts w:asciiTheme="minorEastAsia" w:eastAsiaTheme="minorEastAsia" w:hAnsiTheme="minorEastAsia" w:hint="eastAsia"/>
                <w:color w:val="000000"/>
                <w:sz w:val="21"/>
                <w:szCs w:val="21"/>
              </w:rPr>
              <w:t>、</w:t>
            </w:r>
            <w:r w:rsidRPr="0068622E">
              <w:rPr>
                <w:rFonts w:asciiTheme="minorEastAsia" w:eastAsiaTheme="minorEastAsia" w:hAnsiTheme="minorEastAsia"/>
                <w:color w:val="000000"/>
                <w:sz w:val="21"/>
                <w:szCs w:val="21"/>
              </w:rPr>
              <w:t>4</w:t>
            </w:r>
            <w:r w:rsidRPr="0068622E">
              <w:rPr>
                <w:rFonts w:asciiTheme="minorEastAsia" w:eastAsiaTheme="minorEastAsia" w:hAnsiTheme="minorEastAsia" w:hint="eastAsia"/>
                <w:color w:val="000000"/>
                <w:sz w:val="21"/>
                <w:szCs w:val="21"/>
              </w:rPr>
              <w:t>。</w:t>
            </w:r>
          </w:p>
        </w:tc>
      </w:tr>
      <w:tr w:rsidR="00820C77" w:rsidRPr="00350B1E" w:rsidTr="00A27B39">
        <w:trPr>
          <w:trHeight w:val="340"/>
          <w:jc w:val="center"/>
        </w:trPr>
        <w:tc>
          <w:tcPr>
            <w:tcW w:w="533"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21</w:t>
            </w:r>
          </w:p>
        </w:tc>
        <w:tc>
          <w:tcPr>
            <w:tcW w:w="1274"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特殊环节</w:t>
            </w:r>
          </w:p>
          <w:p w:rsidR="00820C77" w:rsidRPr="00AE28B5" w:rsidRDefault="00820C77" w:rsidP="00A27B39">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AE28B5">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820C77" w:rsidRPr="00AE28B5" w:rsidRDefault="00820C77" w:rsidP="00A27B39">
            <w:pPr>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820C77" w:rsidRPr="0068622E" w:rsidRDefault="00820C77" w:rsidP="00A27B39">
            <w:pPr>
              <w:spacing w:line="276"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无。</w:t>
            </w:r>
          </w:p>
        </w:tc>
      </w:tr>
      <w:tr w:rsidR="00820C77" w:rsidRPr="00350B1E" w:rsidTr="00A27B39">
        <w:trPr>
          <w:trHeight w:val="340"/>
          <w:jc w:val="center"/>
        </w:trPr>
        <w:tc>
          <w:tcPr>
            <w:tcW w:w="533" w:type="dxa"/>
            <w:vMerge/>
            <w:tcMar>
              <w:top w:w="57" w:type="dxa"/>
              <w:bottom w:w="57" w:type="dxa"/>
            </w:tcMar>
            <w:vAlign w:val="center"/>
          </w:tcPr>
          <w:p w:rsidR="00820C77" w:rsidRPr="0068622E" w:rsidRDefault="00820C77" w:rsidP="00A27B39">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vAlign w:val="center"/>
          </w:tcPr>
          <w:p w:rsidR="00820C77" w:rsidRPr="0068622E" w:rsidRDefault="00820C77" w:rsidP="00A27B39">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820C77" w:rsidRPr="00AE28B5" w:rsidRDefault="00820C77" w:rsidP="00A27B39">
            <w:pPr>
              <w:spacing w:line="300" w:lineRule="exact"/>
              <w:jc w:val="center"/>
              <w:rPr>
                <w:rFonts w:asciiTheme="minorEastAsia" w:eastAsiaTheme="minorEastAsia" w:hAnsiTheme="minorEastAsia"/>
                <w:b/>
                <w:color w:val="FF0000"/>
                <w:kern w:val="0"/>
                <w:sz w:val="21"/>
                <w:szCs w:val="21"/>
              </w:rPr>
            </w:pPr>
            <w:r w:rsidRPr="00AE28B5">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820C77" w:rsidRPr="0068622E" w:rsidRDefault="00820C77" w:rsidP="00A27B39">
            <w:pPr>
              <w:spacing w:line="28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无。</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22</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820C77" w:rsidRPr="0068622E" w:rsidRDefault="00820C77" w:rsidP="00A27B39">
            <w:pPr>
              <w:spacing w:line="32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一、审查方式：书面审查。标准如下：</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（一）申请书（表）的审查标准</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1.申请人应如实填写各项内容，对提交材料的真实性、完整性负责，不得</w:t>
            </w:r>
            <w:r w:rsidRPr="0068622E">
              <w:rPr>
                <w:rFonts w:asciiTheme="minorEastAsia" w:eastAsiaTheme="minorEastAsia" w:hAnsiTheme="minorEastAsia" w:hint="eastAsia"/>
                <w:sz w:val="21"/>
                <w:szCs w:val="21"/>
              </w:rPr>
              <w:lastRenderedPageBreak/>
              <w:t>虚构、伪造或编造事实；</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2.文书应使用钢笔和能够长期保持字迹的墨水填写或打印，做到字迹清</w:t>
            </w:r>
            <w:r w:rsidRPr="0068622E">
              <w:rPr>
                <w:rFonts w:asciiTheme="minorEastAsia" w:eastAsiaTheme="minorEastAsia" w:hAnsiTheme="minorEastAsia" w:hint="eastAsia"/>
                <w:spacing w:val="-4"/>
                <w:sz w:val="21"/>
                <w:szCs w:val="21"/>
              </w:rPr>
              <w:t>楚、文字规范、文面整洁，不得涂改。文书设定的栏目，应逐项填写完整、准确；</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3.申请材料中的表格应使用国际标准A4或A3型纸对开正面印制；</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（二）证明文件等复印件的审查标准</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1.其他各项提交的材料应使用国际标准A4型纸打印、复印或按照A4型纸的规格装订；</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3.申请个人或单位提供的材料应齐全并符合法定形式。</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lastRenderedPageBreak/>
              <w:t>23</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820C77" w:rsidRPr="0068622E" w:rsidRDefault="00820C77" w:rsidP="00A27B39">
            <w:pPr>
              <w:spacing w:line="30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详见附件1。</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24</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sz w:val="21"/>
                <w:szCs w:val="21"/>
              </w:rPr>
              <w:t xml:space="preserve"> 无数量限制</w:t>
            </w:r>
          </w:p>
        </w:tc>
      </w:tr>
      <w:tr w:rsidR="00820C77" w:rsidRPr="00350B1E" w:rsidTr="00A27B39">
        <w:trPr>
          <w:trHeight w:val="340"/>
          <w:jc w:val="center"/>
        </w:trPr>
        <w:tc>
          <w:tcPr>
            <w:tcW w:w="533"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25</w:t>
            </w:r>
          </w:p>
        </w:tc>
        <w:tc>
          <w:tcPr>
            <w:tcW w:w="1274" w:type="dxa"/>
            <w:vMerge w:val="restart"/>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收费标准</w:t>
            </w:r>
          </w:p>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及其依据</w:t>
            </w:r>
          </w:p>
        </w:tc>
        <w:tc>
          <w:tcPr>
            <w:tcW w:w="1554" w:type="dxa"/>
            <w:tcMar>
              <w:top w:w="57" w:type="dxa"/>
              <w:bottom w:w="57" w:type="dxa"/>
            </w:tcMar>
            <w:vAlign w:val="center"/>
          </w:tcPr>
          <w:p w:rsidR="00820C77" w:rsidRPr="00AE28B5" w:rsidRDefault="00820C77" w:rsidP="00A27B39">
            <w:pPr>
              <w:adjustRightInd w:val="0"/>
              <w:snapToGrid w:val="0"/>
              <w:spacing w:line="296"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是否收费</w:t>
            </w:r>
          </w:p>
        </w:tc>
        <w:tc>
          <w:tcPr>
            <w:tcW w:w="5711" w:type="dxa"/>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不收费。</w:t>
            </w:r>
          </w:p>
        </w:tc>
      </w:tr>
      <w:tr w:rsidR="00820C77" w:rsidRPr="00350B1E" w:rsidTr="00A27B39">
        <w:trPr>
          <w:trHeight w:val="340"/>
          <w:jc w:val="center"/>
        </w:trPr>
        <w:tc>
          <w:tcPr>
            <w:tcW w:w="533"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296"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无。</w:t>
            </w:r>
          </w:p>
        </w:tc>
      </w:tr>
      <w:tr w:rsidR="00820C77" w:rsidRPr="00350B1E" w:rsidTr="00A27B39">
        <w:trPr>
          <w:trHeight w:val="340"/>
          <w:jc w:val="center"/>
        </w:trPr>
        <w:tc>
          <w:tcPr>
            <w:tcW w:w="533"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820C77" w:rsidRPr="00AE28B5" w:rsidRDefault="00820C77" w:rsidP="00A27B39">
            <w:pPr>
              <w:adjustRightInd w:val="0"/>
              <w:snapToGrid w:val="0"/>
              <w:spacing w:line="296"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无。</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26</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审查意见。</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27</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820C77" w:rsidRPr="0068622E" w:rsidRDefault="00820C77" w:rsidP="00A27B39">
            <w:pPr>
              <w:adjustRightInd w:val="0"/>
              <w:snapToGrid w:val="0"/>
              <w:spacing w:line="296" w:lineRule="exact"/>
              <w:ind w:firstLineChars="200" w:firstLine="420"/>
              <w:rPr>
                <w:rFonts w:asciiTheme="minorEastAsia" w:eastAsiaTheme="minorEastAsia" w:hAnsiTheme="minorEastAsia"/>
                <w:b/>
                <w:color w:val="000000"/>
                <w:sz w:val="21"/>
                <w:szCs w:val="21"/>
              </w:rPr>
            </w:pPr>
            <w:r w:rsidRPr="0068622E">
              <w:rPr>
                <w:rFonts w:asciiTheme="minorEastAsia" w:eastAsiaTheme="minorEastAsia" w:hAnsiTheme="minorEastAsia" w:hint="eastAsia"/>
                <w:sz w:val="21"/>
                <w:szCs w:val="21"/>
              </w:rPr>
              <w:t>详见附件5。</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28</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820C77" w:rsidRPr="0068622E" w:rsidRDefault="00820C77" w:rsidP="00A27B39">
            <w:pPr>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承诺件。</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29</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820C77" w:rsidRPr="0068622E" w:rsidRDefault="00820C77" w:rsidP="00A27B39">
            <w:pPr>
              <w:spacing w:line="30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hint="eastAsia"/>
                <w:kern w:val="0"/>
                <w:sz w:val="21"/>
                <w:szCs w:val="21"/>
              </w:rPr>
              <w:t>窗口办理。</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30</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不可预约。</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31</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bCs/>
                <w:kern w:val="0"/>
                <w:sz w:val="21"/>
                <w:szCs w:val="21"/>
              </w:rPr>
              <w:t>不可网上支付。</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32</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自取。</w:t>
            </w:r>
          </w:p>
        </w:tc>
      </w:tr>
      <w:tr w:rsidR="00820C77" w:rsidRPr="00350B1E" w:rsidTr="00A27B39">
        <w:trPr>
          <w:trHeight w:val="340"/>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33</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ind w:firstLineChars="200" w:firstLine="420"/>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自治区政务服务通用软件系统。</w:t>
            </w:r>
          </w:p>
        </w:tc>
      </w:tr>
      <w:tr w:rsidR="00820C77" w:rsidRPr="00350B1E" w:rsidTr="00A27B39">
        <w:trPr>
          <w:trHeight w:val="998"/>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34</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A27B39" w:rsidRPr="0068622E" w:rsidRDefault="00A27B39" w:rsidP="00A27B39">
            <w:pPr>
              <w:pStyle w:val="11"/>
              <w:widowControl/>
              <w:numPr>
                <w:ilvl w:val="0"/>
                <w:numId w:val="2"/>
              </w:numPr>
              <w:adjustRightInd w:val="0"/>
              <w:snapToGrid w:val="0"/>
              <w:spacing w:line="400" w:lineRule="exact"/>
              <w:ind w:firstLineChars="0"/>
              <w:rPr>
                <w:rFonts w:asciiTheme="minorEastAsia" w:eastAsiaTheme="minorEastAsia" w:hAnsiTheme="minorEastAsia"/>
                <w:bCs/>
                <w:kern w:val="0"/>
                <w:szCs w:val="21"/>
              </w:rPr>
            </w:pPr>
            <w:r w:rsidRPr="0068622E">
              <w:rPr>
                <w:rFonts w:asciiTheme="minorEastAsia" w:eastAsiaTheme="minorEastAsia" w:hAnsiTheme="minorEastAsia" w:hint="eastAsia"/>
                <w:bCs/>
                <w:kern w:val="0"/>
                <w:szCs w:val="21"/>
              </w:rPr>
              <w:t>高校、科研机构里面的研究人员都可以申请兼职律师证吗？</w:t>
            </w:r>
          </w:p>
          <w:p w:rsidR="00820C77" w:rsidRPr="0068622E" w:rsidRDefault="00A27B39" w:rsidP="00A27B39">
            <w:pPr>
              <w:pStyle w:val="10"/>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68622E">
              <w:rPr>
                <w:rFonts w:asciiTheme="minorEastAsia" w:eastAsiaTheme="minorEastAsia" w:hAnsiTheme="minorEastAsia" w:hint="eastAsia"/>
                <w:bCs/>
                <w:sz w:val="21"/>
                <w:szCs w:val="21"/>
              </w:rPr>
              <w:t>答：只有在高校、科研机构从事法学教育、科研的人员才能申请办理兼职律师证。</w:t>
            </w:r>
          </w:p>
        </w:tc>
      </w:tr>
      <w:tr w:rsidR="00820C77" w:rsidRPr="00350B1E" w:rsidTr="00A27B39">
        <w:trPr>
          <w:trHeight w:val="2309"/>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35</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3.决定责任：作出行政许可或者不予行政许可</w:t>
            </w:r>
            <w:r w:rsidR="00F0411B">
              <w:rPr>
                <w:rFonts w:asciiTheme="minorEastAsia" w:eastAsiaTheme="minorEastAsia" w:hAnsiTheme="minorEastAsia" w:hint="eastAsia"/>
                <w:sz w:val="21"/>
                <w:szCs w:val="21"/>
              </w:rPr>
              <w:t>初审</w:t>
            </w:r>
            <w:r w:rsidRPr="0068622E">
              <w:rPr>
                <w:rFonts w:asciiTheme="minorEastAsia" w:eastAsiaTheme="minorEastAsia" w:hAnsiTheme="minorEastAsia" w:hint="eastAsia"/>
                <w:sz w:val="21"/>
                <w:szCs w:val="21"/>
              </w:rPr>
              <w:t>决定,法定告知（不予许可的应当书面告知理由）。</w:t>
            </w:r>
          </w:p>
          <w:p w:rsidR="00820C77" w:rsidRPr="0068622E" w:rsidRDefault="00820C77" w:rsidP="00A27B39">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4.</w:t>
            </w:r>
            <w:r w:rsidR="00002D71">
              <w:rPr>
                <w:rFonts w:asciiTheme="minorEastAsia" w:eastAsiaTheme="minorEastAsia" w:hAnsiTheme="minorEastAsia" w:hint="eastAsia"/>
                <w:sz w:val="21"/>
                <w:szCs w:val="21"/>
              </w:rPr>
              <w:t>转报</w:t>
            </w:r>
            <w:r w:rsidRPr="0068622E">
              <w:rPr>
                <w:rFonts w:asciiTheme="minorEastAsia" w:eastAsiaTheme="minorEastAsia" w:hAnsiTheme="minorEastAsia" w:hint="eastAsia"/>
                <w:sz w:val="21"/>
                <w:szCs w:val="21"/>
              </w:rPr>
              <w:t>责任：</w:t>
            </w:r>
            <w:r w:rsidR="00F0411B" w:rsidRPr="00F0411B">
              <w:rPr>
                <w:rFonts w:asciiTheme="minorEastAsia" w:eastAsiaTheme="minorEastAsia" w:hAnsiTheme="minorEastAsia" w:hint="eastAsia"/>
                <w:sz w:val="21"/>
                <w:szCs w:val="21"/>
              </w:rPr>
              <w:t>对初审符合条件的及时上报自治区司法厅。</w:t>
            </w:r>
            <w:r w:rsidR="00F0411B" w:rsidRPr="0068622E">
              <w:rPr>
                <w:rFonts w:asciiTheme="minorEastAsia" w:eastAsiaTheme="minorEastAsia" w:hAnsiTheme="minorEastAsia"/>
                <w:sz w:val="21"/>
                <w:szCs w:val="21"/>
              </w:rPr>
              <w:t xml:space="preserve"> </w:t>
            </w:r>
          </w:p>
          <w:p w:rsidR="00820C77" w:rsidRPr="0068622E" w:rsidRDefault="00820C77" w:rsidP="00A27B39">
            <w:pPr>
              <w:widowControl/>
              <w:adjustRightInd w:val="0"/>
              <w:snapToGrid w:val="0"/>
              <w:spacing w:line="320" w:lineRule="exact"/>
              <w:ind w:firstLineChars="200" w:firstLine="420"/>
              <w:rPr>
                <w:rFonts w:asciiTheme="minorEastAsia" w:eastAsiaTheme="minorEastAsia" w:hAnsiTheme="minorEastAsia"/>
                <w:kern w:val="0"/>
                <w:sz w:val="21"/>
                <w:szCs w:val="21"/>
              </w:rPr>
            </w:pPr>
            <w:r w:rsidRPr="0068622E">
              <w:rPr>
                <w:rFonts w:asciiTheme="minorEastAsia" w:eastAsiaTheme="minorEastAsia" w:hAnsiTheme="minorEastAsia" w:hint="eastAsia"/>
                <w:sz w:val="21"/>
                <w:szCs w:val="21"/>
              </w:rPr>
              <w:t>5.事后监管环节责任：</w:t>
            </w:r>
            <w:r w:rsidRPr="0068622E">
              <w:rPr>
                <w:rFonts w:asciiTheme="minorEastAsia" w:eastAsiaTheme="minorEastAsia" w:hAnsiTheme="minorEastAsia" w:hint="eastAsia"/>
                <w:kern w:val="0"/>
                <w:sz w:val="21"/>
                <w:szCs w:val="21"/>
              </w:rPr>
              <w:t>建立初审档案；加强年度考核审查；对律师的执业活动实施日常监督管理，对检查发现的问题，责令改正。</w:t>
            </w:r>
          </w:p>
          <w:p w:rsidR="00820C77" w:rsidRPr="0068622E" w:rsidRDefault="00820C77" w:rsidP="00A27B39">
            <w:pPr>
              <w:spacing w:line="320" w:lineRule="exact"/>
              <w:rPr>
                <w:rFonts w:asciiTheme="minorEastAsia" w:eastAsiaTheme="minorEastAsia" w:hAnsiTheme="minorEastAsia" w:cs="宋体"/>
                <w:sz w:val="21"/>
                <w:szCs w:val="21"/>
              </w:rPr>
            </w:pPr>
            <w:r w:rsidRPr="0068622E">
              <w:rPr>
                <w:rFonts w:asciiTheme="minorEastAsia" w:eastAsiaTheme="minorEastAsia" w:hAnsiTheme="minorEastAsia" w:hint="eastAsia"/>
                <w:sz w:val="21"/>
                <w:szCs w:val="21"/>
              </w:rPr>
              <w:lastRenderedPageBreak/>
              <w:t xml:space="preserve">    6.其他法律法规规章文件规定应履行的责任。</w:t>
            </w:r>
          </w:p>
        </w:tc>
      </w:tr>
      <w:tr w:rsidR="00820C77" w:rsidRPr="00350B1E" w:rsidTr="00A27B39">
        <w:trPr>
          <w:trHeight w:val="2554"/>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lastRenderedPageBreak/>
              <w:t>36</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820C77" w:rsidRPr="0068622E" w:rsidRDefault="00820C77" w:rsidP="00A27B39">
            <w:pPr>
              <w:spacing w:line="380" w:lineRule="exact"/>
              <w:ind w:firstLineChars="200" w:firstLine="420"/>
              <w:rPr>
                <w:rFonts w:asciiTheme="minorEastAsia" w:eastAsiaTheme="minorEastAsia" w:hAnsiTheme="minorEastAsia" w:cs="宋体"/>
                <w:sz w:val="21"/>
                <w:szCs w:val="21"/>
              </w:rPr>
            </w:pPr>
            <w:r w:rsidRPr="0068622E">
              <w:rPr>
                <w:rFonts w:asciiTheme="minorEastAsia" w:eastAsiaTheme="minorEastAsia" w:hAnsiTheme="minorEastAsia" w:hint="eastAsia"/>
                <w:sz w:val="21"/>
                <w:szCs w:val="21"/>
              </w:rPr>
              <w:t>因不履行或不正确履行行政职责，有下列情形的，行政机关及其工作人员应当承担相应责任：</w:t>
            </w:r>
            <w:r w:rsidRPr="0068622E">
              <w:rPr>
                <w:rFonts w:asciiTheme="minorEastAsia" w:eastAsiaTheme="minorEastAsia" w:hAnsiTheme="minorEastAsia" w:hint="eastAsia"/>
                <w:sz w:val="21"/>
                <w:szCs w:val="21"/>
              </w:rPr>
              <w:br/>
              <w:t xml:space="preserve">    1.对符合法定条件的</w:t>
            </w:r>
            <w:r w:rsidR="00E527F5" w:rsidRPr="00E527F5">
              <w:rPr>
                <w:rFonts w:asciiTheme="minorEastAsia" w:eastAsiaTheme="minorEastAsia" w:hAnsiTheme="minorEastAsia" w:hint="eastAsia"/>
                <w:sz w:val="21"/>
                <w:szCs w:val="21"/>
              </w:rPr>
              <w:t>初审</w:t>
            </w:r>
            <w:r w:rsidRPr="0068622E">
              <w:rPr>
                <w:rFonts w:asciiTheme="minorEastAsia" w:eastAsiaTheme="minorEastAsia" w:hAnsiTheme="minorEastAsia" w:hint="eastAsia"/>
                <w:sz w:val="21"/>
                <w:szCs w:val="21"/>
              </w:rPr>
              <w:t>申请不予受理或超过法定期限做出许可决定的；</w:t>
            </w:r>
            <w:r w:rsidRPr="0068622E">
              <w:rPr>
                <w:rFonts w:asciiTheme="minorEastAsia" w:eastAsiaTheme="minorEastAsia" w:hAnsiTheme="minorEastAsia" w:hint="eastAsia"/>
                <w:sz w:val="21"/>
                <w:szCs w:val="21"/>
              </w:rPr>
              <w:br/>
              <w:t xml:space="preserve">    2.对不符合法定条件的</w:t>
            </w:r>
            <w:r w:rsidR="00E527F5" w:rsidRPr="00E527F5">
              <w:rPr>
                <w:rFonts w:asciiTheme="minorEastAsia" w:eastAsiaTheme="minorEastAsia" w:hAnsiTheme="minorEastAsia" w:hint="eastAsia"/>
                <w:sz w:val="21"/>
                <w:szCs w:val="21"/>
              </w:rPr>
              <w:t>初审</w:t>
            </w:r>
            <w:r w:rsidRPr="0068622E">
              <w:rPr>
                <w:rFonts w:asciiTheme="minorEastAsia" w:eastAsiaTheme="minorEastAsia" w:hAnsiTheme="minorEastAsia" w:hint="eastAsia"/>
                <w:sz w:val="21"/>
                <w:szCs w:val="21"/>
              </w:rPr>
              <w:t>申请做出准予许可决定的或未严格审查材料做出不当许可的；</w:t>
            </w:r>
            <w:r w:rsidRPr="0068622E">
              <w:rPr>
                <w:rFonts w:asciiTheme="minorEastAsia" w:eastAsiaTheme="minorEastAsia" w:hAnsiTheme="minorEastAsia" w:hint="eastAsia"/>
                <w:sz w:val="21"/>
                <w:szCs w:val="21"/>
              </w:rPr>
              <w:br/>
              <w:t xml:space="preserve">    3.在实施过程中滥用职权、玩忽职守或者发生腐败行为的；</w:t>
            </w:r>
            <w:r w:rsidRPr="0068622E">
              <w:rPr>
                <w:rFonts w:asciiTheme="minorEastAsia" w:eastAsiaTheme="minorEastAsia" w:hAnsiTheme="minorEastAsia" w:hint="eastAsia"/>
                <w:sz w:val="21"/>
                <w:szCs w:val="21"/>
              </w:rPr>
              <w:br/>
              <w:t xml:space="preserve">    4.其他违反法律法规规章文件规定的行为。</w:t>
            </w:r>
          </w:p>
        </w:tc>
      </w:tr>
      <w:tr w:rsidR="00820C77" w:rsidRPr="00350B1E" w:rsidTr="00A27B39">
        <w:trPr>
          <w:trHeight w:val="758"/>
          <w:jc w:val="center"/>
        </w:trPr>
        <w:tc>
          <w:tcPr>
            <w:tcW w:w="533"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37</w:t>
            </w:r>
          </w:p>
        </w:tc>
        <w:tc>
          <w:tcPr>
            <w:tcW w:w="1274" w:type="dxa"/>
            <w:tcMar>
              <w:top w:w="57" w:type="dxa"/>
              <w:bottom w:w="57" w:type="dxa"/>
            </w:tcMar>
            <w:vAlign w:val="center"/>
          </w:tcPr>
          <w:p w:rsidR="00820C77" w:rsidRPr="00AE28B5" w:rsidRDefault="00820C77" w:rsidP="00A27B39">
            <w:pPr>
              <w:adjustRightInd w:val="0"/>
              <w:snapToGrid w:val="0"/>
              <w:spacing w:line="300" w:lineRule="exact"/>
              <w:jc w:val="center"/>
              <w:rPr>
                <w:rFonts w:asciiTheme="minorEastAsia" w:eastAsiaTheme="minorEastAsia" w:hAnsiTheme="minorEastAsia"/>
                <w:b/>
                <w:color w:val="000000"/>
                <w:sz w:val="21"/>
                <w:szCs w:val="21"/>
              </w:rPr>
            </w:pPr>
            <w:r w:rsidRPr="00AE28B5">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820C77" w:rsidRPr="0068622E" w:rsidRDefault="00820C77" w:rsidP="00A27B39">
            <w:pPr>
              <w:adjustRightInd w:val="0"/>
              <w:snapToGrid w:val="0"/>
              <w:spacing w:line="300" w:lineRule="exact"/>
              <w:rPr>
                <w:rFonts w:asciiTheme="minorEastAsia" w:eastAsiaTheme="minorEastAsia" w:hAnsiTheme="minorEastAsia"/>
                <w:color w:val="FF0000"/>
                <w:kern w:val="0"/>
                <w:sz w:val="21"/>
                <w:szCs w:val="21"/>
              </w:rPr>
            </w:pPr>
          </w:p>
        </w:tc>
      </w:tr>
    </w:tbl>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820C77">
      <w:pPr>
        <w:adjustRightInd w:val="0"/>
        <w:snapToGrid w:val="0"/>
        <w:spacing w:line="590" w:lineRule="exact"/>
        <w:jc w:val="center"/>
        <w:rPr>
          <w:rFonts w:ascii="方正小标宋_GBK" w:eastAsia="方正小标宋_GBK"/>
          <w:color w:val="000000"/>
          <w:sz w:val="44"/>
          <w:szCs w:val="44"/>
          <w:shd w:val="clear" w:color="auto" w:fill="FFFFFF"/>
        </w:rPr>
      </w:pPr>
    </w:p>
    <w:p w:rsidR="00820C77" w:rsidRDefault="00820C77" w:rsidP="00AE28B5">
      <w:pPr>
        <w:adjustRightInd w:val="0"/>
        <w:snapToGrid w:val="0"/>
        <w:spacing w:line="590" w:lineRule="exact"/>
        <w:rPr>
          <w:rFonts w:ascii="方正小标宋_GBK" w:eastAsia="方正小标宋_GBK"/>
          <w:color w:val="000000"/>
          <w:sz w:val="44"/>
          <w:szCs w:val="44"/>
          <w:shd w:val="clear" w:color="auto" w:fill="FFFFFF"/>
        </w:rPr>
      </w:pPr>
    </w:p>
    <w:p w:rsidR="00820C77" w:rsidRPr="00AE28B5" w:rsidRDefault="00820C77" w:rsidP="00820C77">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AE28B5">
        <w:rPr>
          <w:rFonts w:asciiTheme="majorEastAsia" w:eastAsiaTheme="majorEastAsia" w:hAnsiTheme="majorEastAsia" w:hint="eastAsia"/>
          <w:b/>
          <w:color w:val="000000"/>
          <w:sz w:val="44"/>
          <w:szCs w:val="44"/>
          <w:shd w:val="clear" w:color="auto" w:fill="FFFFFF"/>
        </w:rPr>
        <w:t>廉政风险点</w:t>
      </w:r>
    </w:p>
    <w:p w:rsidR="00820C77" w:rsidRDefault="00820C77" w:rsidP="00820C77">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820C77" w:rsidRPr="0068622E" w:rsidTr="00A27B39">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风险点</w:t>
            </w:r>
          </w:p>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820C77" w:rsidRPr="00AE28B5" w:rsidRDefault="00820C77" w:rsidP="00A27B39">
            <w:pPr>
              <w:adjustRightInd w:val="0"/>
              <w:snapToGrid w:val="0"/>
              <w:spacing w:line="360" w:lineRule="exact"/>
              <w:jc w:val="center"/>
              <w:rPr>
                <w:rFonts w:asciiTheme="minorEastAsia" w:eastAsiaTheme="minorEastAsia" w:hAnsiTheme="minorEastAsia"/>
                <w:b/>
                <w:bCs/>
                <w:color w:val="000000"/>
                <w:sz w:val="21"/>
                <w:szCs w:val="21"/>
              </w:rPr>
            </w:pPr>
            <w:r w:rsidRPr="00AE28B5">
              <w:rPr>
                <w:rFonts w:asciiTheme="minorEastAsia" w:eastAsiaTheme="minorEastAsia" w:hAnsiTheme="minorEastAsia" w:hint="eastAsia"/>
                <w:b/>
                <w:bCs/>
                <w:color w:val="000000"/>
                <w:sz w:val="21"/>
                <w:szCs w:val="21"/>
              </w:rPr>
              <w:t>责任人</w:t>
            </w:r>
          </w:p>
        </w:tc>
      </w:tr>
      <w:tr w:rsidR="00820C77" w:rsidRPr="0068622E" w:rsidTr="00A27B39">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lef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1.严格按照</w:t>
            </w:r>
            <w:r w:rsidRPr="0068622E">
              <w:rPr>
                <w:rFonts w:asciiTheme="minorEastAsia" w:eastAsiaTheme="minorEastAsia" w:hAnsiTheme="minorEastAsia" w:hint="eastAsia"/>
                <w:sz w:val="21"/>
                <w:szCs w:val="21"/>
              </w:rPr>
              <w:t>《中华人民共和国律师法》、</w:t>
            </w:r>
            <w:r w:rsidRPr="0068622E">
              <w:rPr>
                <w:rFonts w:asciiTheme="minorEastAsia" w:eastAsiaTheme="minorEastAsia" w:hAnsiTheme="minorEastAsia" w:hint="eastAsia"/>
                <w:color w:val="000000"/>
                <w:sz w:val="21"/>
                <w:szCs w:val="21"/>
              </w:rPr>
              <w:t>《行政许可法》、</w:t>
            </w:r>
            <w:r w:rsidRPr="0068622E">
              <w:rPr>
                <w:rFonts w:asciiTheme="minorEastAsia" w:eastAsiaTheme="minorEastAsia" w:hAnsiTheme="minorEastAsia" w:hint="eastAsia"/>
                <w:sz w:val="21"/>
                <w:szCs w:val="21"/>
              </w:rPr>
              <w:t>《律师执业管理办法》</w:t>
            </w:r>
            <w:r w:rsidRPr="0068622E">
              <w:rPr>
                <w:rFonts w:asciiTheme="minorEastAsia" w:eastAsiaTheme="minorEastAsia" w:hAnsiTheme="minorEastAsia" w:hint="eastAsia"/>
                <w:color w:val="000000"/>
                <w:sz w:val="21"/>
                <w:szCs w:val="21"/>
              </w:rPr>
              <w:t>等有关要求执行；</w:t>
            </w:r>
          </w:p>
          <w:p w:rsidR="00820C77" w:rsidRPr="0068622E" w:rsidRDefault="00820C77" w:rsidP="00A27B39">
            <w:pPr>
              <w:adjustRightInd w:val="0"/>
              <w:snapToGrid w:val="0"/>
              <w:spacing w:line="320" w:lineRule="exact"/>
              <w:jc w:val="lef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2.规范工作程序，加强制度建设；</w:t>
            </w:r>
          </w:p>
          <w:p w:rsidR="00820C77" w:rsidRPr="0068622E" w:rsidRDefault="00820C77" w:rsidP="00A27B39">
            <w:pPr>
              <w:adjustRightInd w:val="0"/>
              <w:snapToGrid w:val="0"/>
              <w:spacing w:line="320" w:lineRule="exact"/>
              <w:jc w:val="lef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3.加强对工作人员教育和培训；</w:t>
            </w:r>
          </w:p>
          <w:p w:rsidR="00820C77" w:rsidRPr="0068622E" w:rsidRDefault="00820C77" w:rsidP="00A27B39">
            <w:pPr>
              <w:adjustRightInd w:val="0"/>
              <w:snapToGrid w:val="0"/>
              <w:spacing w:line="320" w:lineRule="exact"/>
              <w:jc w:val="lef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4.</w:t>
            </w:r>
            <w:r w:rsidRPr="0068622E">
              <w:rPr>
                <w:rFonts w:asciiTheme="minorEastAsia" w:eastAsiaTheme="minorEastAsia" w:hAnsiTheme="minorEastAsia" w:hint="eastAsia"/>
                <w:sz w:val="21"/>
                <w:szCs w:val="21"/>
              </w:rPr>
              <w:t>重大事项须经集体讨论决定</w:t>
            </w:r>
            <w:r w:rsidRPr="0068622E">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left"/>
              <w:rPr>
                <w:rFonts w:asciiTheme="minorEastAsia" w:eastAsiaTheme="minorEastAsia" w:hAnsiTheme="minorEastAsia"/>
                <w:color w:val="FF0000"/>
                <w:sz w:val="21"/>
                <w:szCs w:val="21"/>
              </w:rPr>
            </w:pPr>
            <w:r w:rsidRPr="0068622E">
              <w:rPr>
                <w:rFonts w:asciiTheme="minorEastAsia" w:eastAsiaTheme="minorEastAsia" w:hAnsiTheme="minorEastAsia" w:hint="eastAsia"/>
                <w:sz w:val="21"/>
                <w:szCs w:val="21"/>
              </w:rPr>
              <w:t>北海市司法局窗口首问责任人</w:t>
            </w:r>
            <w:r w:rsidRPr="0068622E">
              <w:rPr>
                <w:rFonts w:asciiTheme="minorEastAsia" w:eastAsiaTheme="minorEastAsia" w:hAnsiTheme="minorEastAsia"/>
                <w:b/>
                <w:sz w:val="21"/>
                <w:szCs w:val="21"/>
              </w:rPr>
              <w:t xml:space="preserve"> </w:t>
            </w:r>
          </w:p>
        </w:tc>
      </w:tr>
      <w:tr w:rsidR="00820C77" w:rsidRPr="0068622E" w:rsidTr="00A27B3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行政审批办负责人</w:t>
            </w:r>
          </w:p>
        </w:tc>
      </w:tr>
      <w:tr w:rsidR="00820C77" w:rsidRPr="0068622E" w:rsidTr="00A27B3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分管局领导和行政审批办负责人</w:t>
            </w:r>
          </w:p>
        </w:tc>
      </w:tr>
      <w:tr w:rsidR="00820C77" w:rsidRPr="0068622E" w:rsidTr="00A27B39">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820C77" w:rsidRPr="0068622E" w:rsidRDefault="00820C77" w:rsidP="00A27B39">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各初审环节有关</w:t>
            </w:r>
          </w:p>
          <w:p w:rsidR="00820C77" w:rsidRPr="0068622E" w:rsidRDefault="00820C77" w:rsidP="00A27B39">
            <w:pPr>
              <w:adjustRightInd w:val="0"/>
              <w:snapToGrid w:val="0"/>
              <w:spacing w:line="32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人员</w:t>
            </w:r>
          </w:p>
        </w:tc>
      </w:tr>
      <w:tr w:rsidR="00820C77" w:rsidRPr="0068622E" w:rsidTr="00A27B39">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b/>
                <w:color w:val="000000"/>
                <w:sz w:val="21"/>
                <w:szCs w:val="21"/>
              </w:rPr>
            </w:pPr>
            <w:r w:rsidRPr="0068622E">
              <w:rPr>
                <w:rFonts w:asciiTheme="minorEastAsia" w:eastAsiaTheme="minorEastAsia" w:hAnsiTheme="min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rPr>
                <w:rFonts w:asciiTheme="minorEastAsia" w:eastAsiaTheme="minorEastAsia" w:hAnsiTheme="minorEastAsia"/>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820C77" w:rsidRPr="0068622E" w:rsidRDefault="00820C77" w:rsidP="00A27B39">
            <w:pPr>
              <w:adjustRightInd w:val="0"/>
              <w:snapToGrid w:val="0"/>
              <w:spacing w:line="320" w:lineRule="exact"/>
              <w:jc w:val="center"/>
              <w:rPr>
                <w:rFonts w:asciiTheme="minorEastAsia" w:eastAsiaTheme="minorEastAsia" w:hAnsiTheme="minorEastAsia"/>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820C77" w:rsidRPr="0068622E" w:rsidRDefault="00820C77" w:rsidP="00A27B39">
            <w:pPr>
              <w:adjustRightInd w:val="0"/>
              <w:snapToGrid w:val="0"/>
              <w:spacing w:line="320" w:lineRule="exact"/>
              <w:jc w:val="center"/>
              <w:rPr>
                <w:rFonts w:asciiTheme="minorEastAsia" w:eastAsiaTheme="minorEastAsia" w:hAnsiTheme="minorEastAsia"/>
                <w:b/>
                <w:color w:val="000000"/>
                <w:sz w:val="21"/>
                <w:szCs w:val="21"/>
              </w:rPr>
            </w:pPr>
          </w:p>
        </w:tc>
      </w:tr>
    </w:tbl>
    <w:p w:rsidR="00820C77" w:rsidRPr="0068622E" w:rsidRDefault="00820C77" w:rsidP="0068622E">
      <w:pPr>
        <w:adjustRightInd w:val="0"/>
        <w:snapToGrid w:val="0"/>
        <w:spacing w:line="320" w:lineRule="exact"/>
        <w:ind w:firstLineChars="300" w:firstLine="630"/>
        <w:rPr>
          <w:rStyle w:val="a5"/>
          <w:rFonts w:asciiTheme="minorEastAsia" w:eastAsiaTheme="minorEastAsia" w:hAnsiTheme="minorEastAsia"/>
          <w:b w:val="0"/>
          <w:bCs w:val="0"/>
          <w:sz w:val="21"/>
          <w:szCs w:val="21"/>
        </w:rPr>
      </w:pPr>
    </w:p>
    <w:p w:rsidR="00820C77" w:rsidRPr="0068622E" w:rsidRDefault="00820C77" w:rsidP="00820C77">
      <w:pPr>
        <w:spacing w:line="32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附件：</w:t>
      </w:r>
    </w:p>
    <w:p w:rsidR="00820C77" w:rsidRPr="0068622E" w:rsidRDefault="00820C77" w:rsidP="00820C77">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1.律师执业、变更、注销许可初审——律师执业许可初审（兼职律师执业许可初审）权力运行流程图</w:t>
      </w:r>
    </w:p>
    <w:p w:rsidR="00820C77" w:rsidRPr="0068622E" w:rsidRDefault="00820C77" w:rsidP="00820C77">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2.申请材料目录</w:t>
      </w:r>
    </w:p>
    <w:p w:rsidR="00820C77" w:rsidRPr="0068622E" w:rsidRDefault="00820C77" w:rsidP="00820C77">
      <w:pPr>
        <w:adjustRightInd w:val="0"/>
        <w:snapToGrid w:val="0"/>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 律师执业登记表（空表）</w:t>
      </w:r>
    </w:p>
    <w:p w:rsidR="00820C77" w:rsidRPr="0068622E" w:rsidRDefault="00820C77" w:rsidP="00820C77">
      <w:pPr>
        <w:adjustRightInd w:val="0"/>
        <w:snapToGrid w:val="0"/>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4.律师执业登记表（示范文本）</w:t>
      </w:r>
    </w:p>
    <w:p w:rsidR="00820C77" w:rsidRPr="0068622E" w:rsidRDefault="00820C77" w:rsidP="00820C77">
      <w:pPr>
        <w:spacing w:line="320" w:lineRule="exact"/>
        <w:ind w:firstLineChars="200" w:firstLine="420"/>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5. 初审意见样本</w:t>
      </w:r>
    </w:p>
    <w:p w:rsidR="00820C77" w:rsidRPr="00C5758F" w:rsidRDefault="00820C77" w:rsidP="00820C77">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820C77" w:rsidRDefault="00820C77" w:rsidP="00820C77">
      <w:pPr>
        <w:adjustRightInd w:val="0"/>
        <w:snapToGrid w:val="0"/>
        <w:spacing w:line="590" w:lineRule="exact"/>
        <w:rPr>
          <w:rFonts w:eastAsia="方正仿宋_GBK"/>
          <w:snapToGrid w:val="0"/>
          <w:color w:val="000000"/>
          <w:sz w:val="32"/>
          <w:szCs w:val="32"/>
        </w:rPr>
      </w:pPr>
    </w:p>
    <w:p w:rsidR="00820C77" w:rsidRDefault="00820C77" w:rsidP="00820C77">
      <w:pPr>
        <w:adjustRightInd w:val="0"/>
        <w:snapToGrid w:val="0"/>
        <w:spacing w:line="590" w:lineRule="exact"/>
        <w:rPr>
          <w:rFonts w:ascii="仿宋_GB2312" w:eastAsia="仿宋_GB2312" w:hAnsi="黑体"/>
          <w:color w:val="000000"/>
          <w:sz w:val="32"/>
          <w:szCs w:val="32"/>
        </w:rPr>
      </w:pPr>
    </w:p>
    <w:p w:rsidR="00820C77" w:rsidRDefault="00820C77" w:rsidP="00820C77">
      <w:pPr>
        <w:adjustRightInd w:val="0"/>
        <w:snapToGrid w:val="0"/>
        <w:spacing w:line="590" w:lineRule="exact"/>
        <w:rPr>
          <w:rFonts w:ascii="仿宋_GB2312" w:eastAsia="仿宋_GB2312" w:hAnsi="黑体"/>
          <w:color w:val="000000"/>
          <w:sz w:val="32"/>
          <w:szCs w:val="32"/>
        </w:rPr>
      </w:pPr>
    </w:p>
    <w:p w:rsidR="00820C77" w:rsidRDefault="00820C77" w:rsidP="00820C77">
      <w:pPr>
        <w:adjustRightInd w:val="0"/>
        <w:snapToGrid w:val="0"/>
        <w:spacing w:line="590" w:lineRule="exact"/>
        <w:rPr>
          <w:rFonts w:ascii="仿宋_GB2312" w:eastAsia="仿宋_GB2312" w:hAnsi="黑体"/>
          <w:color w:val="000000"/>
          <w:sz w:val="32"/>
          <w:szCs w:val="32"/>
        </w:rPr>
      </w:pPr>
    </w:p>
    <w:p w:rsidR="00820C77" w:rsidRDefault="00820C77" w:rsidP="00820C77">
      <w:pPr>
        <w:adjustRightInd w:val="0"/>
        <w:snapToGrid w:val="0"/>
        <w:spacing w:line="590" w:lineRule="exact"/>
        <w:rPr>
          <w:rFonts w:ascii="仿宋_GB2312" w:eastAsia="仿宋_GB2312" w:hAnsi="黑体"/>
          <w:color w:val="000000"/>
          <w:sz w:val="32"/>
          <w:szCs w:val="32"/>
        </w:rPr>
      </w:pPr>
    </w:p>
    <w:p w:rsidR="00107E21" w:rsidRDefault="00107E21" w:rsidP="00820C77">
      <w:pPr>
        <w:adjustRightInd w:val="0"/>
        <w:snapToGrid w:val="0"/>
        <w:spacing w:line="590" w:lineRule="exact"/>
        <w:rPr>
          <w:rFonts w:asciiTheme="majorEastAsia" w:eastAsiaTheme="majorEastAsia" w:hAnsiTheme="majorEastAsia"/>
          <w:b/>
          <w:color w:val="000000"/>
          <w:sz w:val="32"/>
          <w:szCs w:val="32"/>
        </w:rPr>
      </w:pPr>
    </w:p>
    <w:p w:rsidR="00107E21" w:rsidRDefault="00107E21" w:rsidP="00820C77">
      <w:pPr>
        <w:adjustRightInd w:val="0"/>
        <w:snapToGrid w:val="0"/>
        <w:spacing w:line="590" w:lineRule="exact"/>
        <w:rPr>
          <w:rFonts w:asciiTheme="majorEastAsia" w:eastAsiaTheme="majorEastAsia" w:hAnsiTheme="majorEastAsia"/>
          <w:b/>
          <w:color w:val="000000"/>
          <w:sz w:val="32"/>
          <w:szCs w:val="32"/>
        </w:rPr>
      </w:pPr>
    </w:p>
    <w:p w:rsidR="00820C77" w:rsidRPr="00AE28B5" w:rsidRDefault="00820C77" w:rsidP="00820C77">
      <w:pPr>
        <w:adjustRightInd w:val="0"/>
        <w:snapToGrid w:val="0"/>
        <w:spacing w:line="590" w:lineRule="exact"/>
        <w:rPr>
          <w:rFonts w:asciiTheme="majorEastAsia" w:eastAsiaTheme="majorEastAsia" w:hAnsiTheme="majorEastAsia"/>
          <w:b/>
          <w:color w:val="000000"/>
          <w:sz w:val="32"/>
          <w:szCs w:val="32"/>
        </w:rPr>
      </w:pPr>
      <w:r w:rsidRPr="00AE28B5">
        <w:rPr>
          <w:rFonts w:asciiTheme="majorEastAsia" w:eastAsiaTheme="majorEastAsia" w:hAnsiTheme="majorEastAsia" w:hint="eastAsia"/>
          <w:b/>
          <w:color w:val="000000"/>
          <w:sz w:val="32"/>
          <w:szCs w:val="32"/>
        </w:rPr>
        <w:lastRenderedPageBreak/>
        <w:t>附件1</w:t>
      </w:r>
    </w:p>
    <w:p w:rsidR="00820C77" w:rsidRPr="00AE28B5" w:rsidRDefault="00002D71" w:rsidP="00820C77">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律师执业、变更、注销许可</w:t>
      </w:r>
    </w:p>
    <w:p w:rsidR="00820C77" w:rsidRPr="00AE28B5" w:rsidRDefault="00820C77" w:rsidP="00820C77">
      <w:pPr>
        <w:spacing w:line="560" w:lineRule="exact"/>
        <w:jc w:val="center"/>
        <w:rPr>
          <w:rFonts w:asciiTheme="majorEastAsia" w:eastAsiaTheme="majorEastAsia" w:hAnsiTheme="majorEastAsia"/>
          <w:b/>
          <w:sz w:val="44"/>
          <w:szCs w:val="44"/>
        </w:rPr>
      </w:pPr>
      <w:r w:rsidRPr="00AE28B5">
        <w:rPr>
          <w:rFonts w:asciiTheme="majorEastAsia" w:eastAsiaTheme="majorEastAsia" w:hAnsiTheme="majorEastAsia" w:hint="eastAsia"/>
          <w:b/>
          <w:sz w:val="44"/>
          <w:szCs w:val="44"/>
        </w:rPr>
        <w:t>——律师执业许可初审（兼职律师执业许可初审）权力运行流程图</w:t>
      </w:r>
    </w:p>
    <w:p w:rsidR="00820C77" w:rsidRPr="00107E21" w:rsidRDefault="00820C77" w:rsidP="00820C77">
      <w:pPr>
        <w:jc w:val="center"/>
        <w:rPr>
          <w:rFonts w:asciiTheme="majorEastAsia" w:eastAsiaTheme="majorEastAsia" w:hAnsiTheme="majorEastAsia"/>
          <w:b/>
          <w:sz w:val="28"/>
          <w:szCs w:val="28"/>
        </w:rPr>
      </w:pPr>
      <w:r w:rsidRPr="00107E21">
        <w:rPr>
          <w:rFonts w:asciiTheme="majorEastAsia" w:eastAsiaTheme="majorEastAsia" w:hAnsiTheme="majorEastAsia" w:hint="eastAsia"/>
          <w:b/>
          <w:sz w:val="28"/>
          <w:szCs w:val="28"/>
        </w:rPr>
        <w:t>（法定办结时限20个工作日、承诺办结时限7个工作日）</w:t>
      </w:r>
    </w:p>
    <w:p w:rsidR="00820C77" w:rsidRDefault="001F0B68" w:rsidP="00820C77">
      <w:r>
        <w:rPr>
          <w:noProof/>
        </w:rPr>
        <w:pict>
          <v:group id="_x0000_s2050" style="position:absolute;left:0;text-align:left;margin-left:-10.7pt;margin-top:7.6pt;width:507.8pt;height:515.85pt;z-index:251660288"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107E21" w:rsidRPr="00552A6F" w:rsidRDefault="00107E21" w:rsidP="00820C77">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107E21" w:rsidRPr="00552A6F" w:rsidRDefault="00107E21" w:rsidP="00820C77">
                    <w:pPr>
                      <w:jc w:val="center"/>
                      <w:rPr>
                        <w:sz w:val="21"/>
                        <w:szCs w:val="21"/>
                      </w:rPr>
                    </w:pPr>
                    <w:r w:rsidRPr="00552A6F">
                      <w:rPr>
                        <w:rFonts w:hint="eastAsia"/>
                        <w:sz w:val="21"/>
                        <w:szCs w:val="21"/>
                      </w:rPr>
                      <w:t>承办人提出审查意见</w:t>
                    </w:r>
                  </w:p>
                  <w:p w:rsidR="00107E21" w:rsidRPr="00552A6F" w:rsidRDefault="00107E21" w:rsidP="00820C77">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107E21" w:rsidRPr="00552A6F" w:rsidRDefault="00107E21" w:rsidP="00820C77">
                    <w:pPr>
                      <w:jc w:val="center"/>
                      <w:rPr>
                        <w:sz w:val="21"/>
                        <w:szCs w:val="21"/>
                      </w:rPr>
                    </w:pPr>
                    <w:r w:rsidRPr="00552A6F">
                      <w:rPr>
                        <w:rFonts w:hint="eastAsia"/>
                        <w:sz w:val="21"/>
                        <w:szCs w:val="21"/>
                      </w:rPr>
                      <w:t>科室负责人审核并提出意见，呈局领导审查</w:t>
                    </w:r>
                  </w:p>
                  <w:p w:rsidR="00107E21" w:rsidRPr="00552A6F" w:rsidRDefault="00107E21" w:rsidP="00820C77">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107E21" w:rsidRDefault="00107E21" w:rsidP="00820C77"/>
                </w:txbxContent>
              </v:textbox>
            </v:shape>
            <v:shape id="_x0000_s2056" type="#_x0000_t202" style="position:absolute;left:3323;top:11205;width:5040;height:869">
              <v:textbox>
                <w:txbxContent>
                  <w:p w:rsidR="00107E21" w:rsidRPr="00552A6F" w:rsidRDefault="00107E21" w:rsidP="00820C77">
                    <w:pPr>
                      <w:jc w:val="center"/>
                      <w:rPr>
                        <w:sz w:val="21"/>
                        <w:szCs w:val="21"/>
                      </w:rPr>
                    </w:pPr>
                    <w:r w:rsidRPr="00552A6F">
                      <w:rPr>
                        <w:rFonts w:hint="eastAsia"/>
                        <w:sz w:val="21"/>
                        <w:szCs w:val="21"/>
                      </w:rPr>
                      <w:t>局领导审查，提出审查意见</w:t>
                    </w:r>
                  </w:p>
                  <w:p w:rsidR="00107E21" w:rsidRPr="00552A6F" w:rsidRDefault="00107E21" w:rsidP="00820C77">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107E21" w:rsidRDefault="00107E21" w:rsidP="00820C77"/>
                </w:txbxContent>
              </v:textbox>
            </v:shape>
            <v:shape id="_x0000_s2057" type="#_x0000_t202" style="position:absolute;left:544;top:5796;width:1800;height:1022;v-text-anchor:middle">
              <v:textbox style="mso-next-textbox:#_x0000_s2057">
                <w:txbxContent>
                  <w:p w:rsidR="00107E21" w:rsidRPr="00552A6F" w:rsidRDefault="00107E21" w:rsidP="00820C77">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107E21" w:rsidRDefault="00107E21" w:rsidP="00820C77">
                    <w:pPr>
                      <w:spacing w:line="280" w:lineRule="exact"/>
                      <w:rPr>
                        <w:sz w:val="24"/>
                      </w:rPr>
                    </w:pPr>
                    <w:r>
                      <w:rPr>
                        <w:rFonts w:hint="eastAsia"/>
                        <w:sz w:val="21"/>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107E21" w:rsidRPr="00552A6F" w:rsidRDefault="00107E21" w:rsidP="00820C77">
                    <w:pPr>
                      <w:spacing w:line="240" w:lineRule="exact"/>
                      <w:jc w:val="center"/>
                      <w:rPr>
                        <w:sz w:val="21"/>
                        <w:szCs w:val="21"/>
                      </w:rPr>
                    </w:pPr>
                    <w:r w:rsidRPr="00552A6F">
                      <w:rPr>
                        <w:rFonts w:hint="eastAsia"/>
                        <w:sz w:val="21"/>
                        <w:szCs w:val="21"/>
                      </w:rPr>
                      <w:t>不属于本局</w:t>
                    </w:r>
                  </w:p>
                  <w:p w:rsidR="00107E21" w:rsidRPr="00552A6F" w:rsidRDefault="00107E21" w:rsidP="00820C77">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107E21" w:rsidRPr="00355B4A" w:rsidRDefault="00107E21" w:rsidP="00820C77">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107E21" w:rsidRPr="00552A6F" w:rsidRDefault="00107E21" w:rsidP="00820C77">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107E21" w:rsidRPr="00552A6F" w:rsidRDefault="00107E21" w:rsidP="00820C77">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107E21" w:rsidRPr="00552A6F" w:rsidRDefault="00107E21" w:rsidP="00820C77">
                    <w:pPr>
                      <w:jc w:val="center"/>
                      <w:rPr>
                        <w:sz w:val="21"/>
                        <w:szCs w:val="21"/>
                      </w:rPr>
                    </w:pPr>
                    <w:r w:rsidRPr="00552A6F">
                      <w:rPr>
                        <w:rFonts w:hint="eastAsia"/>
                        <w:sz w:val="21"/>
                        <w:szCs w:val="21"/>
                      </w:rPr>
                      <w:t>承办人通知申请人领取文件</w:t>
                    </w:r>
                    <w:r w:rsidR="00002D71">
                      <w:rPr>
                        <w:rFonts w:asciiTheme="minorEastAsia" w:eastAsiaTheme="minorEastAsia" w:hAnsiTheme="minorEastAsia" w:hint="eastAsia"/>
                        <w:kern w:val="0"/>
                        <w:sz w:val="21"/>
                        <w:szCs w:val="21"/>
                      </w:rPr>
                      <w:t>并告知及时将申请材料转</w:t>
                    </w:r>
                    <w:r w:rsidR="005D78CB">
                      <w:rPr>
                        <w:rFonts w:asciiTheme="minorEastAsia" w:eastAsiaTheme="minorEastAsia" w:hAnsiTheme="minorEastAsia" w:hint="eastAsia"/>
                        <w:kern w:val="0"/>
                        <w:sz w:val="21"/>
                        <w:szCs w:val="21"/>
                      </w:rPr>
                      <w:t>报</w:t>
                    </w:r>
                    <w:r w:rsidR="00002D71">
                      <w:rPr>
                        <w:rFonts w:asciiTheme="minorEastAsia" w:eastAsiaTheme="minorEastAsia" w:hAnsiTheme="minorEastAsia" w:hint="eastAsia"/>
                        <w:kern w:val="0"/>
                        <w:sz w:val="21"/>
                        <w:szCs w:val="21"/>
                      </w:rPr>
                      <w:t>自治区</w:t>
                    </w:r>
                    <w:r w:rsidR="005D78CB">
                      <w:rPr>
                        <w:rFonts w:asciiTheme="minorEastAsia" w:eastAsiaTheme="minorEastAsia" w:hAnsiTheme="minorEastAsia" w:hint="eastAsia"/>
                        <w:kern w:val="0"/>
                        <w:sz w:val="21"/>
                        <w:szCs w:val="21"/>
                      </w:rPr>
                      <w:t>司法厅</w:t>
                    </w:r>
                  </w:p>
                  <w:p w:rsidR="00107E21" w:rsidRPr="00552A6F" w:rsidRDefault="00107E21" w:rsidP="00820C77">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107E21" w:rsidRPr="00003C4E" w:rsidRDefault="00107E21" w:rsidP="00820C77"/>
                </w:txbxContent>
              </v:textbox>
            </v:oval>
          </v:group>
        </w:pict>
      </w:r>
    </w:p>
    <w:p w:rsidR="00820C77" w:rsidRDefault="00820C77" w:rsidP="00820C77"/>
    <w:p w:rsidR="00820C77" w:rsidRDefault="00820C77" w:rsidP="00820C77"/>
    <w:p w:rsidR="00820C77" w:rsidRDefault="00820C77" w:rsidP="00820C77"/>
    <w:p w:rsidR="00820C77" w:rsidRDefault="00820C77" w:rsidP="00820C77"/>
    <w:p w:rsidR="00820C77" w:rsidRDefault="00820C77" w:rsidP="00820C77"/>
    <w:p w:rsidR="00820C77" w:rsidRDefault="00820C77" w:rsidP="00820C77"/>
    <w:p w:rsidR="00820C77" w:rsidRDefault="00820C77" w:rsidP="00820C77"/>
    <w:p w:rsidR="00820C77" w:rsidRDefault="00820C77" w:rsidP="00820C77"/>
    <w:p w:rsidR="0068622E" w:rsidRPr="00475734" w:rsidRDefault="0068622E">
      <w:pPr>
        <w:sectPr w:rsidR="0068622E" w:rsidRPr="00475734" w:rsidSect="00820C77">
          <w:headerReference w:type="default" r:id="rId8"/>
          <w:pgSz w:w="11906" w:h="16838"/>
          <w:pgMar w:top="1134" w:right="1134" w:bottom="1134" w:left="1134" w:header="851" w:footer="992" w:gutter="0"/>
          <w:cols w:space="425"/>
          <w:docGrid w:type="lines" w:linePitch="312"/>
        </w:sectPr>
      </w:pPr>
    </w:p>
    <w:p w:rsidR="0068622E" w:rsidRDefault="0068622E" w:rsidP="00545D2E">
      <w:pPr>
        <w:adjustRightInd w:val="0"/>
        <w:snapToGrid w:val="0"/>
        <w:spacing w:line="570" w:lineRule="exact"/>
        <w:rPr>
          <w:rFonts w:ascii="黑体" w:eastAsia="黑体" w:hAnsi="黑体"/>
          <w:sz w:val="32"/>
          <w:szCs w:val="32"/>
        </w:rPr>
        <w:sectPr w:rsidR="0068622E" w:rsidSect="00A27B39">
          <w:pgSz w:w="11906" w:h="16838"/>
          <w:pgMar w:top="1134" w:right="1134" w:bottom="1134" w:left="1134" w:header="851" w:footer="992" w:gutter="0"/>
          <w:cols w:space="425"/>
          <w:docGrid w:type="lines" w:linePitch="312"/>
        </w:sectPr>
      </w:pPr>
    </w:p>
    <w:p w:rsidR="00545D2E" w:rsidRPr="00107E21" w:rsidRDefault="00545D2E" w:rsidP="00545D2E">
      <w:pPr>
        <w:adjustRightInd w:val="0"/>
        <w:snapToGrid w:val="0"/>
        <w:spacing w:line="570" w:lineRule="exact"/>
        <w:rPr>
          <w:rFonts w:asciiTheme="majorEastAsia" w:eastAsiaTheme="majorEastAsia" w:hAnsiTheme="majorEastAsia"/>
          <w:b/>
          <w:sz w:val="32"/>
          <w:szCs w:val="32"/>
        </w:rPr>
      </w:pPr>
      <w:r w:rsidRPr="00107E21">
        <w:rPr>
          <w:rFonts w:asciiTheme="majorEastAsia" w:eastAsiaTheme="majorEastAsia" w:hAnsiTheme="majorEastAsia" w:hint="eastAsia"/>
          <w:b/>
          <w:sz w:val="32"/>
          <w:szCs w:val="32"/>
        </w:rPr>
        <w:lastRenderedPageBreak/>
        <w:t xml:space="preserve">附件2 </w:t>
      </w:r>
    </w:p>
    <w:p w:rsidR="00545D2E" w:rsidRPr="00AE28B5" w:rsidRDefault="00545D2E" w:rsidP="00545D2E">
      <w:pPr>
        <w:adjustRightInd w:val="0"/>
        <w:snapToGrid w:val="0"/>
        <w:spacing w:line="570" w:lineRule="exact"/>
        <w:jc w:val="center"/>
        <w:rPr>
          <w:rFonts w:asciiTheme="majorEastAsia" w:eastAsiaTheme="majorEastAsia" w:hAnsiTheme="majorEastAsia"/>
          <w:b/>
          <w:sz w:val="44"/>
          <w:szCs w:val="44"/>
        </w:rPr>
      </w:pPr>
      <w:r w:rsidRPr="00AE28B5">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268"/>
        <w:gridCol w:w="1559"/>
        <w:gridCol w:w="992"/>
        <w:gridCol w:w="709"/>
        <w:gridCol w:w="885"/>
        <w:gridCol w:w="2375"/>
        <w:gridCol w:w="992"/>
        <w:gridCol w:w="1560"/>
        <w:gridCol w:w="622"/>
      </w:tblGrid>
      <w:tr w:rsidR="00545D2E" w:rsidTr="00107E21">
        <w:tc>
          <w:tcPr>
            <w:tcW w:w="534"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序号</w:t>
            </w:r>
          </w:p>
        </w:tc>
        <w:tc>
          <w:tcPr>
            <w:tcW w:w="2268"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申请材料名称</w:t>
            </w:r>
          </w:p>
        </w:tc>
        <w:tc>
          <w:tcPr>
            <w:tcW w:w="2268"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申请材料依据</w:t>
            </w:r>
          </w:p>
        </w:tc>
        <w:tc>
          <w:tcPr>
            <w:tcW w:w="1559"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材料类型（原件/复印件）</w:t>
            </w:r>
          </w:p>
        </w:tc>
        <w:tc>
          <w:tcPr>
            <w:tcW w:w="992"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是否需要电子材料</w:t>
            </w:r>
          </w:p>
        </w:tc>
        <w:tc>
          <w:tcPr>
            <w:tcW w:w="709"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份数</w:t>
            </w:r>
          </w:p>
        </w:tc>
        <w:tc>
          <w:tcPr>
            <w:tcW w:w="885"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规格</w:t>
            </w:r>
          </w:p>
        </w:tc>
        <w:tc>
          <w:tcPr>
            <w:tcW w:w="2375"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必要性及描述</w:t>
            </w:r>
          </w:p>
        </w:tc>
        <w:tc>
          <w:tcPr>
            <w:tcW w:w="992"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来源渠道</w:t>
            </w:r>
          </w:p>
        </w:tc>
        <w:tc>
          <w:tcPr>
            <w:tcW w:w="1560"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签名签章要求</w:t>
            </w:r>
          </w:p>
        </w:tc>
        <w:tc>
          <w:tcPr>
            <w:tcW w:w="622" w:type="dxa"/>
            <w:vAlign w:val="center"/>
          </w:tcPr>
          <w:p w:rsidR="00545D2E" w:rsidRPr="00AE28B5" w:rsidRDefault="00545D2E" w:rsidP="00107E21">
            <w:pPr>
              <w:adjustRightInd w:val="0"/>
              <w:snapToGrid w:val="0"/>
              <w:spacing w:line="360" w:lineRule="exact"/>
              <w:jc w:val="center"/>
              <w:rPr>
                <w:rFonts w:asciiTheme="majorEastAsia" w:eastAsiaTheme="majorEastAsia" w:hAnsiTheme="majorEastAsia"/>
                <w:b/>
                <w:sz w:val="21"/>
                <w:szCs w:val="21"/>
              </w:rPr>
            </w:pPr>
            <w:r w:rsidRPr="00AE28B5">
              <w:rPr>
                <w:rFonts w:asciiTheme="majorEastAsia" w:eastAsiaTheme="majorEastAsia" w:hAnsiTheme="majorEastAsia" w:hint="eastAsia"/>
                <w:b/>
                <w:sz w:val="21"/>
                <w:szCs w:val="21"/>
              </w:rPr>
              <w:t>备注</w:t>
            </w: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律师执业登记表</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《律师执业管理办法》第十一条第（一）项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申请人自备</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本人签名</w:t>
            </w:r>
          </w:p>
        </w:tc>
        <w:tc>
          <w:tcPr>
            <w:tcW w:w="62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57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蓝底2寸照片</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《中华人民共和国律师法》第六条第（三）项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3张</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35mm×45mm</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申请人自备</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无</w:t>
            </w:r>
          </w:p>
        </w:tc>
        <w:tc>
          <w:tcPr>
            <w:tcW w:w="622" w:type="dxa"/>
            <w:vAlign w:val="center"/>
          </w:tcPr>
          <w:p w:rsidR="00545D2E" w:rsidRPr="0068622E" w:rsidRDefault="00545D2E" w:rsidP="00107E21">
            <w:pPr>
              <w:adjustRightInd w:val="0"/>
              <w:snapToGrid w:val="0"/>
              <w:spacing w:line="570" w:lineRule="exact"/>
              <w:jc w:val="center"/>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57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3</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法律职业资格证书正、副本或律师资格证书</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《律师执业管理办法》第十一条第（二）项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复印件</w:t>
            </w:r>
          </w:p>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（原件核验）</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司法部颁发</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545D2E" w:rsidRPr="0068622E" w:rsidRDefault="00545D2E" w:rsidP="00107E21">
            <w:pPr>
              <w:adjustRightInd w:val="0"/>
              <w:snapToGrid w:val="0"/>
              <w:spacing w:line="570" w:lineRule="exact"/>
              <w:jc w:val="center"/>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4</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律师资格或法律职业资格档案调入证明</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《律师执业管理办法》第二十条</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非必要（仅限律师资格或法律职业资格档案未调入广西司法厅存档者提交）</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广西壮族自治区司法厅出具</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司法行政部门签章</w:t>
            </w: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5</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实习人员考核合格登记表</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《律师执业管理办法》第十一条第（三）项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广西律师协会或区内各市律师协会出具</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律师协会签章</w:t>
            </w: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6</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身份证</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《律师执业管理办法》第十一条第（四）项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复印件（原件核验）</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申请人自备</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加盖“与原件相符”章</w:t>
            </w: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lastRenderedPageBreak/>
              <w:t>7</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color w:val="FF0000"/>
                <w:sz w:val="21"/>
                <w:szCs w:val="21"/>
              </w:rPr>
            </w:pPr>
            <w:r w:rsidRPr="0068622E">
              <w:rPr>
                <w:rFonts w:asciiTheme="minorEastAsia" w:eastAsiaTheme="minorEastAsia" w:hAnsiTheme="minorEastAsia" w:hint="eastAsia"/>
                <w:sz w:val="21"/>
                <w:szCs w:val="21"/>
              </w:rPr>
              <w:t>从事法学教育、研究工作的证明及同意申请人兼职律师执业的证明</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《中华人民共和国律师法》第十二条</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非必要（申请兼职律师执业者提供）</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所在单位出具</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单位签章</w:t>
            </w: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8</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color w:val="000000"/>
                <w:sz w:val="21"/>
                <w:szCs w:val="21"/>
              </w:rPr>
            </w:pPr>
            <w:r w:rsidRPr="0068622E">
              <w:rPr>
                <w:rFonts w:asciiTheme="minorEastAsia" w:eastAsiaTheme="minorEastAsia" w:hAnsiTheme="minorEastAsia" w:hint="eastAsia"/>
                <w:color w:val="000000"/>
                <w:sz w:val="21"/>
                <w:szCs w:val="21"/>
              </w:rPr>
              <w:t>辞职、退休证明</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《中华人民共和国律师法》第十一条</w:t>
            </w:r>
          </w:p>
        </w:tc>
        <w:tc>
          <w:tcPr>
            <w:tcW w:w="1559" w:type="dxa"/>
            <w:vAlign w:val="center"/>
          </w:tcPr>
          <w:p w:rsidR="00545D2E" w:rsidRPr="0068622E" w:rsidRDefault="00545D2E" w:rsidP="00545D2E">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原件和复印件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非必要（原公职身份者提供）</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原工作单位</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9</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户口本（户主页和本人页）</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《司法部关于取得法律职业资格证书C证的人员申请律师执业问题的批复》</w:t>
            </w:r>
          </w:p>
        </w:tc>
        <w:tc>
          <w:tcPr>
            <w:tcW w:w="1559" w:type="dxa"/>
            <w:vAlign w:val="center"/>
          </w:tcPr>
          <w:p w:rsidR="00545D2E" w:rsidRPr="0068622E" w:rsidRDefault="00545D2E" w:rsidP="00545D2E">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复印件（原件核验）</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非必</w:t>
            </w:r>
            <w:r w:rsidRPr="0068622E">
              <w:rPr>
                <w:rFonts w:asciiTheme="minorEastAsia" w:eastAsiaTheme="minorEastAsia" w:hAnsiTheme="minorEastAsia" w:hint="eastAsia"/>
                <w:color w:val="000000"/>
                <w:sz w:val="21"/>
                <w:szCs w:val="21"/>
              </w:rPr>
              <w:t>要（仅限法律职业资格证书C证</w:t>
            </w:r>
            <w:r w:rsidRPr="0068622E">
              <w:rPr>
                <w:rFonts w:asciiTheme="minorEastAsia" w:eastAsiaTheme="minorEastAsia" w:hAnsiTheme="minorEastAsia" w:hint="eastAsia"/>
                <w:sz w:val="21"/>
                <w:szCs w:val="21"/>
              </w:rPr>
              <w:t>申请人提供）</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申请人自备</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10</w:t>
            </w:r>
          </w:p>
        </w:tc>
        <w:tc>
          <w:tcPr>
            <w:tcW w:w="2268"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户籍所在地或经常居住地公安机关出具的无违法犯罪记录证明</w:t>
            </w:r>
          </w:p>
        </w:tc>
        <w:tc>
          <w:tcPr>
            <w:tcW w:w="2268"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《中华人民共和国律师法》第七条第（一）项</w:t>
            </w:r>
          </w:p>
        </w:tc>
        <w:tc>
          <w:tcPr>
            <w:tcW w:w="1559" w:type="dxa"/>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原件和复印件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公安机关</w:t>
            </w:r>
          </w:p>
        </w:tc>
        <w:tc>
          <w:tcPr>
            <w:tcW w:w="1560" w:type="dxa"/>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派出所签章</w:t>
            </w:r>
          </w:p>
        </w:tc>
        <w:tc>
          <w:tcPr>
            <w:tcW w:w="622"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证明有效期三个月</w:t>
            </w: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11</w:t>
            </w:r>
          </w:p>
        </w:tc>
        <w:tc>
          <w:tcPr>
            <w:tcW w:w="2268" w:type="dxa"/>
            <w:vAlign w:val="center"/>
          </w:tcPr>
          <w:p w:rsidR="00545D2E" w:rsidRPr="0068622E" w:rsidRDefault="00545D2E" w:rsidP="00107E21">
            <w:pPr>
              <w:adjustRightInd w:val="0"/>
              <w:snapToGrid w:val="0"/>
              <w:spacing w:line="360" w:lineRule="exact"/>
              <w:jc w:val="lef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无受过开除公职处分的证明</w:t>
            </w:r>
          </w:p>
        </w:tc>
        <w:tc>
          <w:tcPr>
            <w:tcW w:w="2268"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《中华人民共和国律师法》第七条第（三）项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非必要（辞职、退休人员或原未具备公职身份者不需提交）</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人事主管行政机关</w:t>
            </w:r>
          </w:p>
        </w:tc>
        <w:tc>
          <w:tcPr>
            <w:tcW w:w="1560"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签章</w:t>
            </w:r>
          </w:p>
        </w:tc>
        <w:tc>
          <w:tcPr>
            <w:tcW w:w="622"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r w:rsidR="00545D2E" w:rsidRPr="0068622E" w:rsidTr="00107E21">
        <w:tc>
          <w:tcPr>
            <w:tcW w:w="534"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12</w:t>
            </w:r>
          </w:p>
        </w:tc>
        <w:tc>
          <w:tcPr>
            <w:tcW w:w="2268"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律师事务所聘用合同书（拟在分所执业的律师需提供总所同意证明）</w:t>
            </w:r>
          </w:p>
        </w:tc>
        <w:tc>
          <w:tcPr>
            <w:tcW w:w="2268" w:type="dxa"/>
            <w:vAlign w:val="center"/>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《中华人民共和国律师法》第六条第（四）项</w:t>
            </w:r>
          </w:p>
        </w:tc>
        <w:tc>
          <w:tcPr>
            <w:tcW w:w="155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原件</w:t>
            </w:r>
          </w:p>
        </w:tc>
        <w:tc>
          <w:tcPr>
            <w:tcW w:w="992" w:type="dxa"/>
            <w:vAlign w:val="center"/>
          </w:tcPr>
          <w:p w:rsidR="00545D2E" w:rsidRPr="0068622E" w:rsidRDefault="00545D2E" w:rsidP="00107E21">
            <w:pPr>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否</w:t>
            </w:r>
          </w:p>
        </w:tc>
        <w:tc>
          <w:tcPr>
            <w:tcW w:w="709"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2份</w:t>
            </w:r>
          </w:p>
        </w:tc>
        <w:tc>
          <w:tcPr>
            <w:tcW w:w="88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A4纸</w:t>
            </w:r>
          </w:p>
        </w:tc>
        <w:tc>
          <w:tcPr>
            <w:tcW w:w="2375"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必要</w:t>
            </w:r>
          </w:p>
        </w:tc>
        <w:tc>
          <w:tcPr>
            <w:tcW w:w="992" w:type="dxa"/>
            <w:vAlign w:val="center"/>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申请人自备</w:t>
            </w:r>
          </w:p>
        </w:tc>
        <w:tc>
          <w:tcPr>
            <w:tcW w:w="1560" w:type="dxa"/>
          </w:tcPr>
          <w:p w:rsidR="00545D2E" w:rsidRPr="0068622E" w:rsidRDefault="00545D2E" w:rsidP="00107E21">
            <w:pPr>
              <w:adjustRightInd w:val="0"/>
              <w:snapToGrid w:val="0"/>
              <w:spacing w:line="360" w:lineRule="exact"/>
              <w:jc w:val="center"/>
              <w:rPr>
                <w:rFonts w:asciiTheme="minorEastAsia" w:eastAsiaTheme="minorEastAsia" w:hAnsiTheme="minorEastAsia"/>
                <w:sz w:val="21"/>
                <w:szCs w:val="21"/>
              </w:rPr>
            </w:pPr>
            <w:r w:rsidRPr="0068622E">
              <w:rPr>
                <w:rFonts w:asciiTheme="minorEastAsia" w:eastAsiaTheme="minorEastAsia" w:hAnsiTheme="minorEastAsia" w:hint="eastAsia"/>
                <w:sz w:val="21"/>
                <w:szCs w:val="21"/>
              </w:rPr>
              <w:t>本人签名</w:t>
            </w:r>
          </w:p>
        </w:tc>
        <w:tc>
          <w:tcPr>
            <w:tcW w:w="622" w:type="dxa"/>
          </w:tcPr>
          <w:p w:rsidR="00545D2E" w:rsidRPr="0068622E" w:rsidRDefault="00545D2E" w:rsidP="00107E21">
            <w:pPr>
              <w:adjustRightInd w:val="0"/>
              <w:snapToGrid w:val="0"/>
              <w:spacing w:line="360" w:lineRule="exact"/>
              <w:rPr>
                <w:rFonts w:asciiTheme="minorEastAsia" w:eastAsiaTheme="minorEastAsia" w:hAnsiTheme="minorEastAsia"/>
                <w:sz w:val="21"/>
                <w:szCs w:val="21"/>
              </w:rPr>
            </w:pPr>
          </w:p>
        </w:tc>
      </w:tr>
    </w:tbl>
    <w:p w:rsidR="00545D2E" w:rsidRDefault="00545D2E" w:rsidP="00545D2E">
      <w:pPr>
        <w:adjustRightInd w:val="0"/>
        <w:snapToGrid w:val="0"/>
        <w:spacing w:line="570" w:lineRule="exact"/>
        <w:rPr>
          <w:rFonts w:ascii="仿宋" w:eastAsia="仿宋" w:hAnsi="仿宋"/>
          <w:sz w:val="32"/>
          <w:szCs w:val="32"/>
        </w:rPr>
        <w:sectPr w:rsidR="00545D2E" w:rsidSect="00545D2E">
          <w:pgSz w:w="16838" w:h="11906" w:orient="landscape"/>
          <w:pgMar w:top="1134" w:right="1134" w:bottom="1134" w:left="1134" w:header="851" w:footer="992" w:gutter="0"/>
          <w:cols w:space="425"/>
          <w:docGrid w:type="lines" w:linePitch="312"/>
        </w:sectPr>
      </w:pPr>
    </w:p>
    <w:p w:rsidR="00545D2E" w:rsidRDefault="00545D2E" w:rsidP="00545D2E">
      <w:pPr>
        <w:adjustRightInd w:val="0"/>
        <w:snapToGrid w:val="0"/>
        <w:spacing w:line="570" w:lineRule="exact"/>
        <w:rPr>
          <w:rFonts w:ascii="仿宋" w:eastAsia="仿宋" w:hAnsi="仿宋"/>
          <w:sz w:val="32"/>
          <w:szCs w:val="32"/>
        </w:rPr>
      </w:pPr>
    </w:p>
    <w:p w:rsidR="00A27B39" w:rsidRPr="00107E21" w:rsidRDefault="00A27B39" w:rsidP="00A27B39">
      <w:pPr>
        <w:adjustRightInd w:val="0"/>
        <w:snapToGrid w:val="0"/>
        <w:spacing w:line="570" w:lineRule="exact"/>
        <w:rPr>
          <w:rFonts w:asciiTheme="majorEastAsia" w:eastAsiaTheme="majorEastAsia" w:hAnsiTheme="majorEastAsia"/>
          <w:b/>
          <w:sz w:val="52"/>
        </w:rPr>
      </w:pPr>
      <w:r w:rsidRPr="00107E21">
        <w:rPr>
          <w:rFonts w:asciiTheme="majorEastAsia" w:eastAsiaTheme="majorEastAsia" w:hAnsiTheme="majorEastAsia" w:hint="eastAsia"/>
          <w:b/>
          <w:sz w:val="32"/>
          <w:szCs w:val="32"/>
        </w:rPr>
        <w:t>附件3</w:t>
      </w:r>
    </w:p>
    <w:p w:rsidR="00A27B39" w:rsidRDefault="00A27B39" w:rsidP="00A27B39">
      <w:pPr>
        <w:jc w:val="center"/>
        <w:rPr>
          <w:rFonts w:eastAsia="黑体"/>
          <w:sz w:val="52"/>
        </w:rPr>
      </w:pPr>
    </w:p>
    <w:p w:rsidR="00A27B39" w:rsidRDefault="00A27B39" w:rsidP="00A27B39">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A27B39" w:rsidRDefault="00A27B39" w:rsidP="00A27B39">
      <w:pPr>
        <w:jc w:val="center"/>
        <w:rPr>
          <w:rFonts w:eastAsia="黑体"/>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p>
    <w:p w:rsidR="00A27B39" w:rsidRDefault="00A27B39" w:rsidP="00A27B39">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w:t>
            </w:r>
          </w:p>
        </w:tc>
      </w:tr>
    </w:tbl>
    <w:p w:rsidR="00A27B39" w:rsidRDefault="00A27B39" w:rsidP="00A27B39">
      <w:pPr>
        <w:rPr>
          <w:rFonts w:eastAsia="仿宋_GB2312"/>
          <w:sz w:val="32"/>
        </w:rPr>
      </w:pPr>
    </w:p>
    <w:p w:rsidR="00A27B39" w:rsidRDefault="00A27B39" w:rsidP="00A27B39">
      <w:pPr>
        <w:ind w:firstLineChars="800" w:firstLine="2560"/>
        <w:rPr>
          <w:rFonts w:ascii="仿宋_GB2312" w:eastAsia="仿宋_GB2312"/>
          <w:sz w:val="32"/>
        </w:rPr>
      </w:pPr>
      <w:r>
        <w:rPr>
          <w:rFonts w:ascii="仿宋_GB2312" w:eastAsia="仿宋_GB2312" w:hint="eastAsia"/>
          <w:sz w:val="32"/>
        </w:rPr>
        <w:t>中华人民共和国司法部制</w:t>
      </w:r>
    </w:p>
    <w:p w:rsidR="00A27B39" w:rsidRDefault="00A27B39" w:rsidP="00A27B39">
      <w:pPr>
        <w:spacing w:line="400" w:lineRule="exact"/>
        <w:jc w:val="center"/>
        <w:textAlignment w:val="baseline"/>
        <w:rPr>
          <w:rFonts w:ascii="仿宋_GB2312" w:eastAsia="仿宋_GB2312"/>
          <w:sz w:val="32"/>
        </w:rPr>
      </w:pPr>
    </w:p>
    <w:p w:rsidR="00A27B39" w:rsidRDefault="00A27B39" w:rsidP="00A27B39">
      <w:pPr>
        <w:ind w:firstLineChars="600" w:firstLine="2160"/>
        <w:rPr>
          <w:rFonts w:ascii="仿宋_GB2312" w:eastAsia="仿宋_GB2312"/>
          <w:spacing w:val="20"/>
          <w:sz w:val="32"/>
        </w:rPr>
      </w:pPr>
      <w:r>
        <w:rPr>
          <w:rFonts w:ascii="仿宋_GB2312" w:eastAsia="仿宋_GB2312" w:hint="eastAsia"/>
          <w:spacing w:val="20"/>
          <w:sz w:val="32"/>
        </w:rPr>
        <w:t>填表日期     年    月   日</w:t>
      </w:r>
    </w:p>
    <w:p w:rsidR="00A27B39" w:rsidRDefault="00A27B39" w:rsidP="00A27B39">
      <w:pPr>
        <w:jc w:val="center"/>
        <w:rPr>
          <w:rFonts w:ascii="仿宋_GB2312" w:eastAsia="仿宋_GB2312"/>
          <w:spacing w:val="20"/>
          <w:sz w:val="32"/>
        </w:rPr>
      </w:pPr>
    </w:p>
    <w:p w:rsidR="00A27B39" w:rsidRDefault="00A27B39" w:rsidP="00A27B39">
      <w:pPr>
        <w:rPr>
          <w:rFonts w:eastAsia="仿宋_GB2312"/>
          <w:spacing w:val="20"/>
          <w:sz w:val="32"/>
        </w:rPr>
      </w:pPr>
    </w:p>
    <w:p w:rsidR="00A27B39" w:rsidRDefault="00A27B39" w:rsidP="00A27B39">
      <w:pPr>
        <w:rPr>
          <w:rFonts w:eastAsia="仿宋_GB2312"/>
          <w:spacing w:val="20"/>
          <w:sz w:val="32"/>
        </w:rPr>
      </w:pPr>
    </w:p>
    <w:p w:rsidR="00A27B39" w:rsidRDefault="00A27B39" w:rsidP="00A27B39">
      <w:pPr>
        <w:rPr>
          <w:rFonts w:eastAsia="仿宋_GB2312"/>
          <w:spacing w:val="20"/>
          <w:sz w:val="32"/>
        </w:rPr>
      </w:pPr>
    </w:p>
    <w:p w:rsidR="00A27B39" w:rsidRDefault="00A27B39" w:rsidP="00A27B39">
      <w:pPr>
        <w:rPr>
          <w:rFonts w:eastAsia="仿宋_GB2312"/>
          <w:spacing w:val="20"/>
          <w:sz w:val="32"/>
        </w:rPr>
      </w:pPr>
    </w:p>
    <w:p w:rsidR="00A27B39" w:rsidRDefault="00A27B39" w:rsidP="00A27B39">
      <w:pPr>
        <w:rPr>
          <w:rFonts w:eastAsia="仿宋_GB2312"/>
          <w:spacing w:val="20"/>
          <w:sz w:val="32"/>
        </w:rPr>
      </w:pPr>
    </w:p>
    <w:p w:rsidR="00545D2E" w:rsidRDefault="00545D2E" w:rsidP="00A27B39">
      <w:pPr>
        <w:rPr>
          <w:rFonts w:eastAsia="仿宋_GB2312"/>
          <w:spacing w:val="20"/>
          <w:sz w:val="32"/>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A27B39" w:rsidRPr="003D66F1" w:rsidTr="00A27B39">
        <w:trPr>
          <w:cantSplit/>
          <w:trHeight w:val="675"/>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lastRenderedPageBreak/>
              <w:t>姓名</w:t>
            </w:r>
          </w:p>
        </w:tc>
        <w:tc>
          <w:tcPr>
            <w:tcW w:w="1413" w:type="dxa"/>
            <w:gridSpan w:val="2"/>
            <w:vAlign w:val="center"/>
          </w:tcPr>
          <w:p w:rsidR="00A27B39" w:rsidRPr="003D66F1" w:rsidRDefault="00A27B39" w:rsidP="00A27B39">
            <w:pPr>
              <w:pStyle w:val="5"/>
              <w:rPr>
                <w:rFonts w:asciiTheme="majorEastAsia" w:eastAsiaTheme="majorEastAsia" w:hAnsiTheme="majorEastAsia"/>
                <w:sz w:val="21"/>
                <w:szCs w:val="21"/>
              </w:rPr>
            </w:pPr>
          </w:p>
        </w:tc>
        <w:tc>
          <w:tcPr>
            <w:tcW w:w="807"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性别</w:t>
            </w:r>
          </w:p>
        </w:tc>
        <w:tc>
          <w:tcPr>
            <w:tcW w:w="706" w:type="dxa"/>
            <w:gridSpan w:val="3"/>
            <w:vAlign w:val="center"/>
          </w:tcPr>
          <w:p w:rsidR="00A27B39" w:rsidRPr="003D66F1" w:rsidRDefault="00A27B39" w:rsidP="00A27B39">
            <w:pPr>
              <w:pStyle w:val="1"/>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出生</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日期</w:t>
            </w:r>
          </w:p>
        </w:tc>
        <w:tc>
          <w:tcPr>
            <w:tcW w:w="1312" w:type="dxa"/>
            <w:vAlign w:val="center"/>
          </w:tcPr>
          <w:p w:rsidR="00A27B39" w:rsidRPr="003D66F1" w:rsidRDefault="00A27B39" w:rsidP="00A27B39">
            <w:pPr>
              <w:spacing w:line="360" w:lineRule="auto"/>
              <w:rPr>
                <w:rFonts w:asciiTheme="majorEastAsia" w:eastAsiaTheme="majorEastAsia" w:hAnsiTheme="majorEastAsia"/>
                <w:sz w:val="21"/>
                <w:szCs w:val="21"/>
              </w:rPr>
            </w:pPr>
          </w:p>
        </w:tc>
        <w:tc>
          <w:tcPr>
            <w:tcW w:w="706" w:type="dxa"/>
            <w:gridSpan w:val="2"/>
            <w:vAlign w:val="center"/>
          </w:tcPr>
          <w:p w:rsidR="00A27B39" w:rsidRPr="003D66F1" w:rsidRDefault="00A27B39" w:rsidP="00A27B39">
            <w:pPr>
              <w:spacing w:line="36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民族</w:t>
            </w:r>
          </w:p>
        </w:tc>
        <w:tc>
          <w:tcPr>
            <w:tcW w:w="908" w:type="dxa"/>
            <w:gridSpan w:val="3"/>
            <w:vAlign w:val="center"/>
          </w:tcPr>
          <w:p w:rsidR="00A27B39" w:rsidRPr="003D66F1" w:rsidRDefault="00A27B39" w:rsidP="00A27B39">
            <w:pPr>
              <w:pStyle w:val="2"/>
              <w:ind w:firstLineChars="100" w:firstLine="210"/>
              <w:rPr>
                <w:rFonts w:asciiTheme="majorEastAsia" w:eastAsiaTheme="majorEastAsia" w:hAnsiTheme="majorEastAsia"/>
                <w:sz w:val="21"/>
                <w:szCs w:val="21"/>
              </w:rPr>
            </w:pPr>
          </w:p>
        </w:tc>
        <w:tc>
          <w:tcPr>
            <w:tcW w:w="1750" w:type="dxa"/>
            <w:gridSpan w:val="2"/>
            <w:vMerge w:val="restart"/>
          </w:tcPr>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相</w:t>
            </w: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片</w:t>
            </w:r>
          </w:p>
        </w:tc>
      </w:tr>
      <w:tr w:rsidR="00A27B39" w:rsidRPr="003D66F1" w:rsidTr="00A27B39">
        <w:trPr>
          <w:cantSplit/>
          <w:trHeight w:val="549"/>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律师资</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格证号</w:t>
            </w:r>
          </w:p>
        </w:tc>
        <w:tc>
          <w:tcPr>
            <w:tcW w:w="2926" w:type="dxa"/>
            <w:gridSpan w:val="7"/>
            <w:vAlign w:val="center"/>
          </w:tcPr>
          <w:p w:rsidR="00A27B39" w:rsidRPr="003D66F1" w:rsidRDefault="00A27B39" w:rsidP="00A27B39">
            <w:pPr>
              <w:pStyle w:val="3"/>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文化</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程度</w:t>
            </w:r>
          </w:p>
        </w:tc>
        <w:tc>
          <w:tcPr>
            <w:tcW w:w="1312"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706"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党派</w:t>
            </w:r>
          </w:p>
        </w:tc>
        <w:tc>
          <w:tcPr>
            <w:tcW w:w="908"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750" w:type="dxa"/>
            <w:gridSpan w:val="2"/>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cantSplit/>
          <w:trHeight w:val="905"/>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身份</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证号</w:t>
            </w:r>
          </w:p>
        </w:tc>
        <w:tc>
          <w:tcPr>
            <w:tcW w:w="2926" w:type="dxa"/>
            <w:gridSpan w:val="7"/>
            <w:vAlign w:val="center"/>
          </w:tcPr>
          <w:p w:rsidR="00A27B39" w:rsidRPr="003D66F1" w:rsidRDefault="00A27B39" w:rsidP="00A27B39">
            <w:pPr>
              <w:spacing w:line="360" w:lineRule="auto"/>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户  籍</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所在地</w:t>
            </w:r>
          </w:p>
        </w:tc>
        <w:tc>
          <w:tcPr>
            <w:tcW w:w="2926" w:type="dxa"/>
            <w:gridSpan w:val="6"/>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750" w:type="dxa"/>
            <w:gridSpan w:val="2"/>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cantSplit/>
          <w:trHeight w:val="257"/>
        </w:trPr>
        <w:tc>
          <w:tcPr>
            <w:tcW w:w="1219" w:type="dxa"/>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律师事务</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所名称</w:t>
            </w:r>
          </w:p>
        </w:tc>
        <w:tc>
          <w:tcPr>
            <w:tcW w:w="2057" w:type="dxa"/>
            <w:gridSpan w:val="3"/>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768" w:type="dxa"/>
            <w:gridSpan w:val="3"/>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地址</w:t>
            </w:r>
          </w:p>
        </w:tc>
        <w:tc>
          <w:tcPr>
            <w:tcW w:w="2826" w:type="dxa"/>
            <w:gridSpan w:val="6"/>
            <w:vMerge w:val="restart"/>
            <w:vAlign w:val="center"/>
          </w:tcPr>
          <w:p w:rsidR="00A27B39" w:rsidRPr="003D66F1" w:rsidRDefault="00A27B39" w:rsidP="00A27B39">
            <w:pPr>
              <w:spacing w:line="360" w:lineRule="auto"/>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电话</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cantSplit/>
          <w:trHeight w:val="257"/>
        </w:trPr>
        <w:tc>
          <w:tcPr>
            <w:tcW w:w="1219" w:type="dxa"/>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2057" w:type="dxa"/>
            <w:gridSpan w:val="3"/>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768" w:type="dxa"/>
            <w:gridSpan w:val="3"/>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2826" w:type="dxa"/>
            <w:gridSpan w:val="6"/>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邮编</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trHeight w:val="636"/>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何时到</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所工作</w:t>
            </w:r>
          </w:p>
        </w:tc>
        <w:tc>
          <w:tcPr>
            <w:tcW w:w="5651" w:type="dxa"/>
            <w:gridSpan w:val="12"/>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档案存</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放何处</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trHeight w:val="891"/>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参加工</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作时间</w:t>
            </w:r>
          </w:p>
        </w:tc>
        <w:tc>
          <w:tcPr>
            <w:tcW w:w="1413"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110"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原工作</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单  位</w:t>
            </w:r>
          </w:p>
        </w:tc>
        <w:tc>
          <w:tcPr>
            <w:tcW w:w="3128" w:type="dxa"/>
            <w:gridSpan w:val="7"/>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原任</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职务</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trHeight w:val="789"/>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居所</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地址</w:t>
            </w:r>
          </w:p>
        </w:tc>
        <w:tc>
          <w:tcPr>
            <w:tcW w:w="3027" w:type="dxa"/>
            <w:gridSpan w:val="8"/>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807"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邮政</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编码</w:t>
            </w:r>
          </w:p>
        </w:tc>
        <w:tc>
          <w:tcPr>
            <w:tcW w:w="1817"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联系</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电话</w:t>
            </w:r>
          </w:p>
        </w:tc>
        <w:tc>
          <w:tcPr>
            <w:tcW w:w="1951" w:type="dxa"/>
            <w:gridSpan w:val="3"/>
            <w:vAlign w:val="center"/>
          </w:tcPr>
          <w:p w:rsidR="00A27B39" w:rsidRPr="003D66F1" w:rsidRDefault="00A27B39" w:rsidP="00A27B39">
            <w:pPr>
              <w:pStyle w:val="4"/>
              <w:rPr>
                <w:rFonts w:asciiTheme="majorEastAsia" w:eastAsiaTheme="majorEastAsia" w:hAnsiTheme="majorEastAsia"/>
                <w:sz w:val="21"/>
                <w:szCs w:val="21"/>
              </w:rPr>
            </w:pPr>
          </w:p>
        </w:tc>
      </w:tr>
      <w:tr w:rsidR="00A27B39" w:rsidRPr="003D66F1" w:rsidTr="00A27B39">
        <w:trPr>
          <w:cantSplit/>
          <w:trHeight w:val="267"/>
        </w:trPr>
        <w:tc>
          <w:tcPr>
            <w:tcW w:w="1219" w:type="dxa"/>
            <w:vMerge w:val="restart"/>
          </w:tcPr>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简</w:t>
            </w: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tc>
        <w:tc>
          <w:tcPr>
            <w:tcW w:w="1312"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起止时间</w:t>
            </w:r>
          </w:p>
        </w:tc>
        <w:tc>
          <w:tcPr>
            <w:tcW w:w="5045" w:type="dxa"/>
            <w:gridSpan w:val="1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在何地何部门（学习）工作</w:t>
            </w:r>
          </w:p>
        </w:tc>
        <w:tc>
          <w:tcPr>
            <w:tcW w:w="908"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职务</w:t>
            </w:r>
          </w:p>
        </w:tc>
        <w:tc>
          <w:tcPr>
            <w:tcW w:w="1346"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证明人</w:t>
            </w:r>
          </w:p>
        </w:tc>
      </w:tr>
      <w:tr w:rsidR="00A27B39" w:rsidRPr="003D66F1" w:rsidTr="00A27B39">
        <w:trPr>
          <w:cantSplit/>
          <w:trHeight w:val="49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p>
        </w:tc>
      </w:tr>
      <w:tr w:rsidR="00A27B39" w:rsidRPr="003D66F1" w:rsidTr="00A27B39">
        <w:trPr>
          <w:cantSplit/>
          <w:trHeight w:val="288"/>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cantSplit/>
          <w:trHeight w:val="77"/>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p>
        </w:tc>
        <w:tc>
          <w:tcPr>
            <w:tcW w:w="908" w:type="dxa"/>
            <w:gridSpan w:val="3"/>
          </w:tcPr>
          <w:p w:rsidR="00A27B39" w:rsidRPr="003D66F1" w:rsidRDefault="001F0B68" w:rsidP="00A27B39">
            <w:pPr>
              <w:spacing w:line="48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69" type="#_x0000_t202" style="position:absolute;left:0;text-align:left;margin-left:37.95pt;margin-top:30pt;width:76.4pt;height:101.4pt;z-index:251662336;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JY0GoDyAQAA+QMAAA4AAAAAAAAAAQAgAAAAJwEAAGRycy9lMm9Eb2MueG1sUEsF&#10;BgAAAAAGAAYAWQEAAIsFAAAAAA==&#10;">
                  <v:stroke dashstyle="1 1"/>
                  <v:textbox>
                    <w:txbxContent>
                      <w:p w:rsidR="00107E21" w:rsidRDefault="00107E21" w:rsidP="00002D71">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107E21" w:rsidRDefault="00107E21" w:rsidP="00A27B39">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107E21" w:rsidRDefault="00107E21" w:rsidP="00A27B39">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107E21" w:rsidRDefault="00107E21" w:rsidP="00A27B39">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trHeight w:val="1550"/>
        </w:trPr>
        <w:tc>
          <w:tcPr>
            <w:tcW w:w="2531" w:type="dxa"/>
            <w:gridSpan w:val="2"/>
            <w:vAlign w:val="center"/>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受过何种奖励</w:t>
            </w:r>
          </w:p>
          <w:p w:rsidR="00A27B39" w:rsidRPr="003D66F1" w:rsidRDefault="00A27B39" w:rsidP="00A27B39">
            <w:pPr>
              <w:jc w:val="center"/>
              <w:rPr>
                <w:rFonts w:asciiTheme="majorEastAsia" w:eastAsiaTheme="majorEastAsia" w:hAnsiTheme="majorEastAsia"/>
                <w:sz w:val="21"/>
                <w:szCs w:val="21"/>
              </w:rPr>
            </w:pPr>
          </w:p>
        </w:tc>
        <w:tc>
          <w:tcPr>
            <w:tcW w:w="7299" w:type="dxa"/>
            <w:gridSpan w:val="17"/>
            <w:vAlign w:val="center"/>
          </w:tcPr>
          <w:p w:rsidR="00A27B39" w:rsidRPr="003D66F1" w:rsidRDefault="00A27B39" w:rsidP="00A27B39">
            <w:pPr>
              <w:rPr>
                <w:rFonts w:asciiTheme="majorEastAsia" w:eastAsiaTheme="majorEastAsia" w:hAnsiTheme="majorEastAsia"/>
                <w:sz w:val="21"/>
                <w:szCs w:val="21"/>
              </w:rPr>
            </w:pPr>
          </w:p>
        </w:tc>
      </w:tr>
      <w:tr w:rsidR="00A27B39" w:rsidRPr="003D66F1" w:rsidTr="00A27B39">
        <w:trPr>
          <w:trHeight w:val="640"/>
        </w:trPr>
        <w:tc>
          <w:tcPr>
            <w:tcW w:w="2531" w:type="dxa"/>
            <w:gridSpan w:val="2"/>
            <w:vAlign w:val="center"/>
          </w:tcPr>
          <w:p w:rsidR="00A27B39" w:rsidRPr="003D66F1" w:rsidRDefault="00A27B39" w:rsidP="00545D2E">
            <w:pPr>
              <w:ind w:firstLineChars="200" w:firstLine="42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受过何种处分</w:t>
            </w:r>
          </w:p>
          <w:p w:rsidR="00A27B39" w:rsidRPr="003D66F1" w:rsidRDefault="00A27B39" w:rsidP="00A27B39">
            <w:pPr>
              <w:jc w:val="center"/>
              <w:rPr>
                <w:rFonts w:asciiTheme="majorEastAsia" w:eastAsiaTheme="majorEastAsia" w:hAnsiTheme="majorEastAsia"/>
                <w:sz w:val="21"/>
                <w:szCs w:val="21"/>
              </w:rPr>
            </w:pPr>
          </w:p>
        </w:tc>
        <w:tc>
          <w:tcPr>
            <w:tcW w:w="7299" w:type="dxa"/>
            <w:gridSpan w:val="17"/>
          </w:tcPr>
          <w:p w:rsidR="00A27B39" w:rsidRPr="003D66F1" w:rsidRDefault="00A27B39" w:rsidP="00A27B39">
            <w:pPr>
              <w:rPr>
                <w:rFonts w:asciiTheme="majorEastAsia" w:eastAsiaTheme="majorEastAsia" w:hAnsiTheme="majorEastAsia"/>
                <w:sz w:val="21"/>
                <w:szCs w:val="21"/>
              </w:rPr>
            </w:pPr>
          </w:p>
        </w:tc>
      </w:tr>
    </w:tbl>
    <w:p w:rsidR="00A27B39" w:rsidRPr="003D66F1" w:rsidRDefault="00A27B39" w:rsidP="00002D71">
      <w:pPr>
        <w:spacing w:beforeLines="5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（附注：备一张二寸正面免冠相片，用于打证，胶水张贴在实线处）</w:t>
      </w: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A27B39" w:rsidRPr="003D66F1" w:rsidTr="00A27B39">
        <w:trPr>
          <w:cantSplit/>
        </w:trPr>
        <w:tc>
          <w:tcPr>
            <w:tcW w:w="1208" w:type="dxa"/>
            <w:vMerge w:val="restart"/>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情</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况</w:t>
            </w:r>
          </w:p>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受过何专业教育</w:t>
            </w:r>
          </w:p>
          <w:p w:rsidR="00A27B39" w:rsidRPr="003D66F1" w:rsidRDefault="00A27B39" w:rsidP="00A27B39">
            <w:pPr>
              <w:jc w:val="center"/>
              <w:rPr>
                <w:rFonts w:asciiTheme="majorEastAsia" w:eastAsiaTheme="majorEastAsia" w:hAnsiTheme="majorEastAsia"/>
                <w:sz w:val="21"/>
                <w:szCs w:val="21"/>
              </w:rPr>
            </w:pPr>
          </w:p>
        </w:tc>
        <w:tc>
          <w:tcPr>
            <w:tcW w:w="2900" w:type="dxa"/>
            <w:vAlign w:val="center"/>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毕业学校</w:t>
            </w:r>
          </w:p>
        </w:tc>
        <w:tc>
          <w:tcPr>
            <w:tcW w:w="1332" w:type="dxa"/>
            <w:vAlign w:val="center"/>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何时取得何种专业学位</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学位证书</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名称编号</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非法学学历人员</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何时何地受过何种</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法律专业培训</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种证书</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Height w:val="898"/>
        </w:trPr>
        <w:tc>
          <w:tcPr>
            <w:tcW w:w="1208" w:type="dxa"/>
            <w:vMerge/>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3100" w:type="dxa"/>
            <w:tcBorders>
              <w:bottom w:val="single" w:sz="4" w:space="0" w:color="auto"/>
            </w:tcBorders>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取得何种</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学位证书</w:t>
            </w:r>
          </w:p>
        </w:tc>
        <w:tc>
          <w:tcPr>
            <w:tcW w:w="1332"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val="restart"/>
            <w:tcBorders>
              <w:top w:val="single" w:sz="4" w:space="0" w:color="auto"/>
              <w:left w:val="single" w:sz="4" w:space="0" w:color="auto"/>
              <w:bottom w:val="single" w:sz="4" w:space="0" w:color="auto"/>
            </w:tcBorders>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业</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经</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及</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业</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曾在何处从事何种专业工作</w:t>
            </w:r>
          </w:p>
          <w:p w:rsidR="00A27B39" w:rsidRPr="003D66F1" w:rsidRDefault="00A27B39" w:rsidP="00A27B39">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c>
          <w:tcPr>
            <w:tcW w:w="3100" w:type="dxa"/>
            <w:tcBorders>
              <w:top w:val="single" w:sz="4" w:space="0" w:color="auto"/>
            </w:tcBorders>
            <w:vAlign w:val="center"/>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取得何种专业技术职务</w:t>
            </w:r>
          </w:p>
          <w:p w:rsidR="00A27B39" w:rsidRPr="003D66F1" w:rsidRDefault="00A27B39" w:rsidP="00A27B39">
            <w:pPr>
              <w:jc w:val="center"/>
              <w:rPr>
                <w:rFonts w:asciiTheme="majorEastAsia" w:eastAsiaTheme="majorEastAsia" w:hAnsiTheme="majorEastAsia"/>
                <w:sz w:val="21"/>
                <w:szCs w:val="21"/>
              </w:rPr>
            </w:pPr>
          </w:p>
        </w:tc>
        <w:tc>
          <w:tcPr>
            <w:tcW w:w="2900" w:type="dxa"/>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top w:val="single" w:sz="4" w:space="0" w:color="auto"/>
            </w:tcBorders>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受聘起</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止时间</w:t>
            </w:r>
          </w:p>
        </w:tc>
        <w:tc>
          <w:tcPr>
            <w:tcW w:w="1332" w:type="dxa"/>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专业技术职务证书名称</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证书编号</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4308" w:type="dxa"/>
            <w:gridSpan w:val="2"/>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掌握何种外国语言</w:t>
            </w:r>
          </w:p>
          <w:p w:rsidR="00A27B39" w:rsidRPr="003D66F1" w:rsidRDefault="00A27B39" w:rsidP="00A27B39">
            <w:pPr>
              <w:jc w:val="center"/>
              <w:rPr>
                <w:rFonts w:asciiTheme="majorEastAsia" w:eastAsiaTheme="majorEastAsia" w:hAnsiTheme="majorEastAsia"/>
                <w:sz w:val="21"/>
                <w:szCs w:val="21"/>
              </w:rPr>
            </w:pP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水平</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4308" w:type="dxa"/>
            <w:gridSpan w:val="2"/>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掌握何种少数民族语言</w:t>
            </w:r>
          </w:p>
          <w:p w:rsidR="00A27B39" w:rsidRPr="003D66F1" w:rsidRDefault="00A27B39" w:rsidP="00A27B39">
            <w:pPr>
              <w:jc w:val="center"/>
              <w:rPr>
                <w:rFonts w:asciiTheme="majorEastAsia" w:eastAsiaTheme="majorEastAsia" w:hAnsiTheme="majorEastAsia"/>
                <w:sz w:val="21"/>
                <w:szCs w:val="21"/>
              </w:rPr>
            </w:pP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水平</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trHeight w:val="650"/>
        </w:trPr>
        <w:tc>
          <w:tcPr>
            <w:tcW w:w="9740" w:type="dxa"/>
            <w:gridSpan w:val="5"/>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  师  执  业  申  请  书</w:t>
            </w:r>
          </w:p>
        </w:tc>
      </w:tr>
      <w:tr w:rsidR="00A27B39" w:rsidRPr="003D66F1" w:rsidTr="00A27B39">
        <w:tc>
          <w:tcPr>
            <w:tcW w:w="9740" w:type="dxa"/>
            <w:gridSpan w:val="5"/>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申请人签名：</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年    月    日</w:t>
            </w:r>
          </w:p>
        </w:tc>
      </w:tr>
    </w:tbl>
    <w:p w:rsidR="00A27B39" w:rsidRPr="003D66F1" w:rsidRDefault="00A27B39" w:rsidP="00A27B39">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A27B39" w:rsidRPr="003D66F1" w:rsidTr="00A27B39">
        <w:trPr>
          <w:trHeight w:val="3171"/>
        </w:trPr>
        <w:tc>
          <w:tcPr>
            <w:tcW w:w="1235" w:type="dxa"/>
            <w:tcBorders>
              <w:top w:val="single" w:sz="12" w:space="0" w:color="auto"/>
              <w:left w:val="single" w:sz="12" w:space="0" w:color="auto"/>
              <w:right w:val="single" w:sz="12" w:space="0" w:color="auto"/>
            </w:tcBorders>
            <w:textDirection w:val="tbRlV"/>
          </w:tcPr>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lastRenderedPageBreak/>
              <w:t>鉴定意见</w:t>
            </w:r>
          </w:p>
          <w:p w:rsidR="00A27B39" w:rsidRPr="003D66F1" w:rsidRDefault="00A27B39" w:rsidP="00A27B39">
            <w:pPr>
              <w:ind w:left="113" w:right="113"/>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兼特原（现）工作单位</w:t>
            </w:r>
          </w:p>
          <w:p w:rsidR="00A27B39" w:rsidRPr="003D66F1" w:rsidRDefault="00A27B39" w:rsidP="00A27B39">
            <w:pPr>
              <w:ind w:left="113" w:right="113"/>
              <w:rPr>
                <w:rFonts w:asciiTheme="majorEastAsia" w:eastAsiaTheme="majorEastAsia" w:hAnsiTheme="majorEastAsia"/>
                <w:sz w:val="21"/>
                <w:szCs w:val="21"/>
              </w:rPr>
            </w:pP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兼特原（现）单位意见</w:t>
            </w:r>
          </w:p>
          <w:p w:rsidR="00A27B39" w:rsidRPr="003D66F1" w:rsidRDefault="00A27B39" w:rsidP="00A27B39">
            <w:pPr>
              <w:ind w:left="113" w:right="113"/>
              <w:jc w:val="center"/>
              <w:rPr>
                <w:rFonts w:asciiTheme="majorEastAsia" w:eastAsiaTheme="majorEastAsia" w:hAnsiTheme="majorEastAsia"/>
                <w:sz w:val="21"/>
                <w:szCs w:val="21"/>
              </w:rPr>
            </w:pP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（）现</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工</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作</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单</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tc>
      </w:tr>
      <w:tr w:rsidR="00A27B39" w:rsidRPr="003D66F1" w:rsidTr="00A27B39">
        <w:trPr>
          <w:trHeight w:val="1001"/>
        </w:trPr>
        <w:tc>
          <w:tcPr>
            <w:tcW w:w="9835" w:type="dxa"/>
            <w:gridSpan w:val="2"/>
            <w:tcBorders>
              <w:top w:val="single" w:sz="12" w:space="0" w:color="auto"/>
              <w:left w:val="single" w:sz="12" w:space="0" w:color="auto"/>
              <w:right w:val="single" w:sz="12" w:space="0" w:color="auto"/>
            </w:tcBorders>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  师  事  务  所  对  申  请  人  的  鉴  定  意  见</w:t>
            </w:r>
          </w:p>
          <w:p w:rsidR="00A27B39" w:rsidRPr="003D66F1" w:rsidRDefault="00A27B39" w:rsidP="00A27B39">
            <w:pPr>
              <w:jc w:val="center"/>
              <w:rPr>
                <w:rFonts w:asciiTheme="majorEastAsia" w:eastAsiaTheme="majorEastAsia" w:hAnsiTheme="majorEastAsia"/>
                <w:sz w:val="21"/>
                <w:szCs w:val="21"/>
              </w:rPr>
            </w:pPr>
          </w:p>
        </w:tc>
      </w:tr>
      <w:tr w:rsidR="00A27B39" w:rsidRPr="003D66F1" w:rsidTr="00A27B39">
        <w:trPr>
          <w:trHeight w:val="7920"/>
        </w:trPr>
        <w:tc>
          <w:tcPr>
            <w:tcW w:w="9835" w:type="dxa"/>
            <w:gridSpan w:val="2"/>
            <w:tcBorders>
              <w:left w:val="single" w:sz="12" w:space="0" w:color="auto"/>
              <w:bottom w:val="single" w:sz="4"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律师事务所负责人：                            律师事务所（章）</w:t>
            </w:r>
          </w:p>
          <w:p w:rsidR="00A27B39" w:rsidRPr="003D66F1" w:rsidRDefault="00A27B39" w:rsidP="003D66F1">
            <w:pPr>
              <w:ind w:firstLineChars="2300" w:firstLine="483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鉴定日期        年     月   日</w:t>
            </w:r>
          </w:p>
          <w:p w:rsidR="00A27B39" w:rsidRPr="003D66F1" w:rsidRDefault="00A27B39" w:rsidP="00A27B39">
            <w:pPr>
              <w:ind w:firstLine="5280"/>
              <w:rPr>
                <w:rFonts w:asciiTheme="majorEastAsia" w:eastAsiaTheme="majorEastAsia" w:hAnsiTheme="majorEastAsia"/>
                <w:sz w:val="21"/>
                <w:szCs w:val="21"/>
              </w:rPr>
            </w:pPr>
          </w:p>
        </w:tc>
      </w:tr>
    </w:tbl>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Default="00A27B39" w:rsidP="00A27B39">
      <w:pPr>
        <w:rPr>
          <w:rFonts w:asciiTheme="majorEastAsia" w:eastAsiaTheme="majorEastAsia" w:hAnsiTheme="majorEastAsia"/>
          <w:sz w:val="21"/>
          <w:szCs w:val="21"/>
        </w:rPr>
      </w:pPr>
    </w:p>
    <w:p w:rsidR="003D66F1" w:rsidRDefault="003D66F1" w:rsidP="00A27B39">
      <w:pPr>
        <w:rPr>
          <w:rFonts w:asciiTheme="majorEastAsia" w:eastAsiaTheme="majorEastAsia" w:hAnsiTheme="majorEastAsia"/>
          <w:sz w:val="21"/>
          <w:szCs w:val="21"/>
        </w:rPr>
      </w:pPr>
    </w:p>
    <w:p w:rsidR="003D66F1" w:rsidRDefault="003D66F1" w:rsidP="00A27B39">
      <w:pPr>
        <w:rPr>
          <w:rFonts w:asciiTheme="majorEastAsia" w:eastAsiaTheme="majorEastAsia" w:hAnsiTheme="majorEastAsia"/>
          <w:sz w:val="21"/>
          <w:szCs w:val="21"/>
        </w:rPr>
      </w:pPr>
    </w:p>
    <w:p w:rsidR="003D66F1" w:rsidRPr="003D66F1" w:rsidRDefault="003D66F1"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A27B39" w:rsidRPr="003D66F1" w:rsidTr="00A27B39">
        <w:tc>
          <w:tcPr>
            <w:tcW w:w="1208" w:type="dxa"/>
            <w:tcBorders>
              <w:top w:val="single" w:sz="12" w:space="0" w:color="auto"/>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县</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级</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呈报机关（章）       年    月    日</w:t>
            </w:r>
          </w:p>
        </w:tc>
      </w:tr>
      <w:tr w:rsidR="00A27B39" w:rsidRPr="003D66F1" w:rsidTr="00A27B39">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市</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rPr>
                <w:rFonts w:asciiTheme="majorEastAsia" w:eastAsiaTheme="majorEastAsia" w:hAnsiTheme="majorEastAsia"/>
                <w:sz w:val="21"/>
                <w:szCs w:val="21"/>
              </w:rPr>
            </w:pP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审查机关（章）       年    月    日</w:t>
            </w:r>
          </w:p>
        </w:tc>
      </w:tr>
      <w:tr w:rsidR="00A27B39" w:rsidRPr="003D66F1" w:rsidTr="00A27B39">
        <w:trPr>
          <w:trHeight w:val="2951"/>
        </w:trPr>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省</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级</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厅</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w:t>
            </w: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批准机关（章）        年    月    日</w:t>
            </w:r>
          </w:p>
        </w:tc>
      </w:tr>
      <w:tr w:rsidR="00A27B39" w:rsidRPr="003D66F1" w:rsidTr="00A27B39">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备</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1208" w:type="dxa"/>
            <w:tcBorders>
              <w:left w:val="single" w:sz="12" w:space="0" w:color="auto"/>
              <w:bottom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说</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此表由申请人按所列项目要求如实、认真填写（一式三份），照片须用近期 二寸免冠正面照片。</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申请人经审查合格被批准执业的，此表应作为该申请人的律师执业档案。</w:t>
            </w:r>
          </w:p>
          <w:p w:rsidR="00A27B39" w:rsidRPr="003D66F1" w:rsidRDefault="00A27B39" w:rsidP="00A27B39">
            <w:pPr>
              <w:rPr>
                <w:rFonts w:asciiTheme="majorEastAsia" w:eastAsiaTheme="majorEastAsia" w:hAnsiTheme="majorEastAsia"/>
                <w:sz w:val="21"/>
                <w:szCs w:val="21"/>
              </w:rPr>
            </w:pPr>
          </w:p>
        </w:tc>
      </w:tr>
    </w:tbl>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624853" w:rsidRPr="003D66F1" w:rsidRDefault="00624853" w:rsidP="00A27B39">
      <w:pPr>
        <w:rPr>
          <w:rFonts w:asciiTheme="majorEastAsia" w:eastAsiaTheme="majorEastAsia" w:hAnsiTheme="majorEastAsia"/>
          <w:sz w:val="21"/>
          <w:szCs w:val="21"/>
        </w:rPr>
      </w:pPr>
    </w:p>
    <w:p w:rsidR="00624853" w:rsidRDefault="00624853" w:rsidP="00A27B39">
      <w:pPr>
        <w:rPr>
          <w:rFonts w:ascii="黑体" w:eastAsia="黑体" w:hAnsi="黑体"/>
          <w:sz w:val="32"/>
          <w:szCs w:val="32"/>
        </w:rPr>
      </w:pPr>
    </w:p>
    <w:p w:rsidR="00A27B39" w:rsidRPr="00624853" w:rsidRDefault="00A27B39" w:rsidP="00A27B39">
      <w:pPr>
        <w:rPr>
          <w:rFonts w:asciiTheme="majorEastAsia" w:eastAsiaTheme="majorEastAsia" w:hAnsiTheme="majorEastAsia"/>
          <w:b/>
          <w:sz w:val="32"/>
          <w:szCs w:val="32"/>
        </w:rPr>
      </w:pPr>
      <w:r w:rsidRPr="00624853">
        <w:rPr>
          <w:rFonts w:asciiTheme="majorEastAsia" w:eastAsiaTheme="majorEastAsia" w:hAnsiTheme="majorEastAsia" w:hint="eastAsia"/>
          <w:b/>
          <w:sz w:val="32"/>
          <w:szCs w:val="32"/>
        </w:rPr>
        <w:t>附件4</w:t>
      </w:r>
    </w:p>
    <w:p w:rsidR="00A27B39" w:rsidRDefault="00A27B39" w:rsidP="00A27B39">
      <w:pPr>
        <w:adjustRightInd w:val="0"/>
        <w:snapToGrid w:val="0"/>
        <w:spacing w:line="570" w:lineRule="exact"/>
        <w:rPr>
          <w:rFonts w:eastAsia="黑体"/>
          <w:sz w:val="52"/>
        </w:rPr>
      </w:pPr>
    </w:p>
    <w:p w:rsidR="00A27B39" w:rsidRDefault="00A27B39" w:rsidP="00A27B39">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A27B39" w:rsidRDefault="00A27B39" w:rsidP="00A27B39">
      <w:pPr>
        <w:jc w:val="center"/>
        <w:rPr>
          <w:rFonts w:ascii="仿宋_GB2312" w:eastAsia="仿宋_GB2312"/>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r>
        <w:rPr>
          <w:rFonts w:ascii="仿宋_GB2312" w:eastAsia="仿宋_GB2312" w:hint="eastAsia"/>
          <w:sz w:val="52"/>
        </w:rPr>
        <w:t>（示范文本）</w:t>
      </w:r>
    </w:p>
    <w:p w:rsidR="00A27B39" w:rsidRDefault="00A27B39" w:rsidP="00A27B39">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XXX</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兼职</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新办</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XX律师事务所</w:t>
            </w:r>
          </w:p>
        </w:tc>
      </w:tr>
    </w:tbl>
    <w:p w:rsidR="00A27B39" w:rsidRDefault="00A27B39" w:rsidP="00A27B39">
      <w:pPr>
        <w:rPr>
          <w:rFonts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A27B39" w:rsidRDefault="00A27B39" w:rsidP="00A27B39">
      <w:pPr>
        <w:ind w:firstLineChars="800" w:firstLine="2560"/>
        <w:rPr>
          <w:rFonts w:ascii="仿宋_GB2312" w:eastAsia="仿宋_GB2312"/>
          <w:sz w:val="32"/>
        </w:rPr>
      </w:pPr>
      <w:r>
        <w:rPr>
          <w:rFonts w:ascii="仿宋_GB2312" w:eastAsia="仿宋_GB2312" w:hint="eastAsia"/>
          <w:sz w:val="32"/>
        </w:rPr>
        <w:t>中华人民共和国司法部制</w:t>
      </w:r>
    </w:p>
    <w:p w:rsidR="00A27B39" w:rsidRDefault="00A27B39" w:rsidP="00A27B39">
      <w:pPr>
        <w:spacing w:line="400" w:lineRule="exact"/>
        <w:jc w:val="center"/>
        <w:textAlignment w:val="baseline"/>
        <w:rPr>
          <w:rFonts w:ascii="仿宋_GB2312" w:eastAsia="仿宋_GB2312"/>
          <w:sz w:val="32"/>
        </w:rPr>
      </w:pPr>
    </w:p>
    <w:p w:rsidR="00A27B39" w:rsidRDefault="00A27B39" w:rsidP="00A27B39">
      <w:pPr>
        <w:ind w:firstLineChars="600" w:firstLine="2160"/>
        <w:rPr>
          <w:rFonts w:ascii="仿宋_GB2312" w:eastAsia="仿宋_GB2312"/>
          <w:spacing w:val="20"/>
          <w:sz w:val="32"/>
        </w:rPr>
      </w:pPr>
      <w:r>
        <w:rPr>
          <w:rFonts w:ascii="仿宋_GB2312" w:eastAsia="仿宋_GB2312" w:hint="eastAsia"/>
          <w:spacing w:val="20"/>
          <w:sz w:val="32"/>
        </w:rPr>
        <w:t>填表日期 XXXX年XX月XX日</w:t>
      </w:r>
    </w:p>
    <w:p w:rsidR="00A27B39" w:rsidRDefault="00A27B39" w:rsidP="00A27B39">
      <w:pPr>
        <w:jc w:val="center"/>
        <w:rPr>
          <w:rFonts w:ascii="仿宋_GB2312" w:eastAsia="仿宋_GB2312"/>
          <w:spacing w:val="20"/>
          <w:sz w:val="32"/>
        </w:rPr>
      </w:pPr>
    </w:p>
    <w:p w:rsidR="00A27B39" w:rsidRDefault="00A27B39" w:rsidP="00A27B39">
      <w:pPr>
        <w:rPr>
          <w:rFonts w:eastAsia="仿宋_GB2312"/>
          <w:spacing w:val="20"/>
          <w:sz w:val="32"/>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A27B39" w:rsidRPr="003D66F1" w:rsidTr="00A27B39">
        <w:trPr>
          <w:cantSplit/>
          <w:trHeight w:val="675"/>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姓名</w:t>
            </w:r>
          </w:p>
        </w:tc>
        <w:tc>
          <w:tcPr>
            <w:tcW w:w="1413" w:type="dxa"/>
            <w:gridSpan w:val="2"/>
            <w:vAlign w:val="center"/>
          </w:tcPr>
          <w:p w:rsidR="00A27B39" w:rsidRPr="003D66F1" w:rsidRDefault="00A27B39" w:rsidP="00A27B39">
            <w:pPr>
              <w:pStyle w:val="5"/>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w:t>
            </w:r>
          </w:p>
        </w:tc>
        <w:tc>
          <w:tcPr>
            <w:tcW w:w="807"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性别</w:t>
            </w:r>
          </w:p>
        </w:tc>
        <w:tc>
          <w:tcPr>
            <w:tcW w:w="706" w:type="dxa"/>
            <w:gridSpan w:val="3"/>
            <w:vAlign w:val="center"/>
          </w:tcPr>
          <w:p w:rsidR="00A27B39" w:rsidRPr="003D66F1" w:rsidRDefault="00A27B39" w:rsidP="00A27B39">
            <w:pPr>
              <w:pStyle w:val="1"/>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出生</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日期</w:t>
            </w:r>
          </w:p>
        </w:tc>
        <w:tc>
          <w:tcPr>
            <w:tcW w:w="1312" w:type="dxa"/>
            <w:vAlign w:val="center"/>
          </w:tcPr>
          <w:p w:rsidR="00A27B39" w:rsidRPr="003D66F1" w:rsidRDefault="00A27B39" w:rsidP="00A27B39">
            <w:pPr>
              <w:spacing w:line="36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19xx.x.x</w:t>
            </w:r>
          </w:p>
        </w:tc>
        <w:tc>
          <w:tcPr>
            <w:tcW w:w="706" w:type="dxa"/>
            <w:gridSpan w:val="2"/>
            <w:vAlign w:val="center"/>
          </w:tcPr>
          <w:p w:rsidR="00A27B39" w:rsidRPr="003D66F1" w:rsidRDefault="00A27B39" w:rsidP="00A27B39">
            <w:pPr>
              <w:spacing w:line="36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民族</w:t>
            </w:r>
          </w:p>
        </w:tc>
        <w:tc>
          <w:tcPr>
            <w:tcW w:w="908" w:type="dxa"/>
            <w:gridSpan w:val="3"/>
            <w:vAlign w:val="center"/>
          </w:tcPr>
          <w:p w:rsidR="00A27B39" w:rsidRPr="003D66F1" w:rsidRDefault="00A27B39" w:rsidP="00A27B39">
            <w:pPr>
              <w:pStyle w:val="2"/>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w:t>
            </w:r>
          </w:p>
        </w:tc>
        <w:tc>
          <w:tcPr>
            <w:tcW w:w="1750" w:type="dxa"/>
            <w:gridSpan w:val="2"/>
            <w:vMerge w:val="restart"/>
          </w:tcPr>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相</w:t>
            </w: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片</w:t>
            </w:r>
          </w:p>
        </w:tc>
      </w:tr>
      <w:tr w:rsidR="00A27B39" w:rsidRPr="003D66F1" w:rsidTr="00A27B39">
        <w:trPr>
          <w:cantSplit/>
          <w:trHeight w:val="549"/>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律师资</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格证号</w:t>
            </w:r>
          </w:p>
        </w:tc>
        <w:tc>
          <w:tcPr>
            <w:tcW w:w="2926" w:type="dxa"/>
            <w:gridSpan w:val="7"/>
            <w:vAlign w:val="center"/>
          </w:tcPr>
          <w:p w:rsidR="00A27B39" w:rsidRPr="003D66F1" w:rsidRDefault="00A27B39" w:rsidP="00A27B39">
            <w:pPr>
              <w:pStyle w:val="3"/>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A2006XXXXXXXXXX</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文化</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程度</w:t>
            </w:r>
          </w:p>
        </w:tc>
        <w:tc>
          <w:tcPr>
            <w:tcW w:w="1312"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本科</w:t>
            </w:r>
          </w:p>
        </w:tc>
        <w:tc>
          <w:tcPr>
            <w:tcW w:w="706"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党派</w:t>
            </w:r>
          </w:p>
        </w:tc>
        <w:tc>
          <w:tcPr>
            <w:tcW w:w="908"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w:t>
            </w:r>
          </w:p>
        </w:tc>
        <w:tc>
          <w:tcPr>
            <w:tcW w:w="1750" w:type="dxa"/>
            <w:gridSpan w:val="2"/>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cantSplit/>
          <w:trHeight w:val="905"/>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身份</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证号</w:t>
            </w:r>
          </w:p>
        </w:tc>
        <w:tc>
          <w:tcPr>
            <w:tcW w:w="2926" w:type="dxa"/>
            <w:gridSpan w:val="7"/>
            <w:vAlign w:val="center"/>
          </w:tcPr>
          <w:p w:rsidR="00A27B39" w:rsidRPr="003D66F1" w:rsidRDefault="00A27B39" w:rsidP="00A27B39">
            <w:pPr>
              <w:spacing w:line="36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XXXXXXXXXXXXXXXXXXXX</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户  籍</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所在地</w:t>
            </w:r>
          </w:p>
        </w:tc>
        <w:tc>
          <w:tcPr>
            <w:tcW w:w="2926" w:type="dxa"/>
            <w:gridSpan w:val="6"/>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w:t>
            </w:r>
          </w:p>
        </w:tc>
        <w:tc>
          <w:tcPr>
            <w:tcW w:w="1750" w:type="dxa"/>
            <w:gridSpan w:val="2"/>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r>
      <w:tr w:rsidR="00A27B39" w:rsidRPr="003D66F1" w:rsidTr="00A27B39">
        <w:trPr>
          <w:cantSplit/>
          <w:trHeight w:val="257"/>
        </w:trPr>
        <w:tc>
          <w:tcPr>
            <w:tcW w:w="1219" w:type="dxa"/>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律师事务</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所名称</w:t>
            </w:r>
          </w:p>
        </w:tc>
        <w:tc>
          <w:tcPr>
            <w:tcW w:w="2057" w:type="dxa"/>
            <w:gridSpan w:val="3"/>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XXX律师事务所</w:t>
            </w:r>
          </w:p>
        </w:tc>
        <w:tc>
          <w:tcPr>
            <w:tcW w:w="768" w:type="dxa"/>
            <w:gridSpan w:val="3"/>
            <w:vMerge w:val="restart"/>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地址</w:t>
            </w:r>
          </w:p>
        </w:tc>
        <w:tc>
          <w:tcPr>
            <w:tcW w:w="2826" w:type="dxa"/>
            <w:gridSpan w:val="6"/>
            <w:vMerge w:val="restart"/>
            <w:vAlign w:val="center"/>
          </w:tcPr>
          <w:p w:rsidR="00A27B39" w:rsidRPr="003D66F1" w:rsidRDefault="00A27B39" w:rsidP="00A27B39">
            <w:pPr>
              <w:spacing w:line="36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XX市XX路XX号</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电话</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w:t>
            </w:r>
          </w:p>
        </w:tc>
      </w:tr>
      <w:tr w:rsidR="00A27B39" w:rsidRPr="003D66F1" w:rsidTr="00A27B39">
        <w:trPr>
          <w:cantSplit/>
          <w:trHeight w:val="257"/>
        </w:trPr>
        <w:tc>
          <w:tcPr>
            <w:tcW w:w="1219" w:type="dxa"/>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2057" w:type="dxa"/>
            <w:gridSpan w:val="3"/>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768" w:type="dxa"/>
            <w:gridSpan w:val="3"/>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2826" w:type="dxa"/>
            <w:gridSpan w:val="6"/>
            <w:vMerge/>
            <w:vAlign w:val="center"/>
          </w:tcPr>
          <w:p w:rsidR="00A27B39" w:rsidRPr="003D66F1" w:rsidRDefault="00A27B39" w:rsidP="00A27B39">
            <w:pPr>
              <w:spacing w:line="360" w:lineRule="auto"/>
              <w:jc w:val="center"/>
              <w:rPr>
                <w:rFonts w:asciiTheme="majorEastAsia" w:eastAsiaTheme="majorEastAsia" w:hAnsiTheme="majorEastAsia"/>
                <w:sz w:val="21"/>
                <w:szCs w:val="21"/>
              </w:rPr>
            </w:pP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邮编</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w:t>
            </w:r>
          </w:p>
        </w:tc>
      </w:tr>
      <w:tr w:rsidR="00A27B39" w:rsidRPr="003D66F1" w:rsidTr="00A27B39">
        <w:trPr>
          <w:trHeight w:val="636"/>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何时到</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所工作</w:t>
            </w:r>
          </w:p>
        </w:tc>
        <w:tc>
          <w:tcPr>
            <w:tcW w:w="5651" w:type="dxa"/>
            <w:gridSpan w:val="1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xxxx年X月</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档案存</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放何处</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xx市人才交流中心</w:t>
            </w:r>
          </w:p>
        </w:tc>
      </w:tr>
      <w:tr w:rsidR="00A27B39" w:rsidRPr="003D66F1" w:rsidTr="00A27B39">
        <w:trPr>
          <w:trHeight w:val="891"/>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参加工</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作时间</w:t>
            </w:r>
          </w:p>
        </w:tc>
        <w:tc>
          <w:tcPr>
            <w:tcW w:w="1413" w:type="dxa"/>
            <w:gridSpan w:val="2"/>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xxxx年x月</w:t>
            </w:r>
          </w:p>
        </w:tc>
        <w:tc>
          <w:tcPr>
            <w:tcW w:w="1110"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原工作</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单  位</w:t>
            </w:r>
          </w:p>
        </w:tc>
        <w:tc>
          <w:tcPr>
            <w:tcW w:w="3128" w:type="dxa"/>
            <w:gridSpan w:val="7"/>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原任</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职务</w:t>
            </w:r>
          </w:p>
        </w:tc>
        <w:tc>
          <w:tcPr>
            <w:tcW w:w="1951"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w:t>
            </w:r>
          </w:p>
        </w:tc>
      </w:tr>
      <w:tr w:rsidR="00A27B39" w:rsidRPr="003D66F1" w:rsidTr="00A27B39">
        <w:trPr>
          <w:trHeight w:val="789"/>
        </w:trPr>
        <w:tc>
          <w:tcPr>
            <w:tcW w:w="1219"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居所</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地址</w:t>
            </w:r>
          </w:p>
        </w:tc>
        <w:tc>
          <w:tcPr>
            <w:tcW w:w="3027" w:type="dxa"/>
            <w:gridSpan w:val="8"/>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xxxxxxxxxxxxxxxx</w:t>
            </w:r>
          </w:p>
        </w:tc>
        <w:tc>
          <w:tcPr>
            <w:tcW w:w="807"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邮政</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编码</w:t>
            </w:r>
          </w:p>
        </w:tc>
        <w:tc>
          <w:tcPr>
            <w:tcW w:w="1817"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w:t>
            </w:r>
          </w:p>
        </w:tc>
        <w:tc>
          <w:tcPr>
            <w:tcW w:w="1009"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联系</w:t>
            </w: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电话</w:t>
            </w:r>
          </w:p>
        </w:tc>
        <w:tc>
          <w:tcPr>
            <w:tcW w:w="1951" w:type="dxa"/>
            <w:gridSpan w:val="3"/>
            <w:vAlign w:val="center"/>
          </w:tcPr>
          <w:p w:rsidR="00A27B39" w:rsidRPr="003D66F1" w:rsidRDefault="00A27B39" w:rsidP="00A27B39">
            <w:pPr>
              <w:pStyle w:val="4"/>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13XXXXXXXXX</w:t>
            </w:r>
          </w:p>
        </w:tc>
      </w:tr>
      <w:tr w:rsidR="00A27B39" w:rsidRPr="003D66F1" w:rsidTr="00A27B39">
        <w:trPr>
          <w:cantSplit/>
          <w:trHeight w:val="267"/>
        </w:trPr>
        <w:tc>
          <w:tcPr>
            <w:tcW w:w="1219" w:type="dxa"/>
            <w:vMerge w:val="restart"/>
          </w:tcPr>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简</w:t>
            </w:r>
          </w:p>
          <w:p w:rsidR="00A27B39" w:rsidRPr="003D66F1" w:rsidRDefault="00A27B39" w:rsidP="00A27B39">
            <w:pPr>
              <w:spacing w:line="360" w:lineRule="auto"/>
              <w:jc w:val="center"/>
              <w:rPr>
                <w:rFonts w:asciiTheme="majorEastAsia" w:eastAsiaTheme="majorEastAsia" w:hAnsiTheme="majorEastAsia"/>
                <w:sz w:val="21"/>
                <w:szCs w:val="21"/>
              </w:rPr>
            </w:pPr>
          </w:p>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tc>
        <w:tc>
          <w:tcPr>
            <w:tcW w:w="1312"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起止时间</w:t>
            </w:r>
          </w:p>
        </w:tc>
        <w:tc>
          <w:tcPr>
            <w:tcW w:w="5045" w:type="dxa"/>
            <w:gridSpan w:val="1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在何地何部门（学习）工作</w:t>
            </w:r>
          </w:p>
        </w:tc>
        <w:tc>
          <w:tcPr>
            <w:tcW w:w="908" w:type="dxa"/>
            <w:gridSpan w:val="3"/>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职务</w:t>
            </w:r>
          </w:p>
        </w:tc>
        <w:tc>
          <w:tcPr>
            <w:tcW w:w="1346" w:type="dxa"/>
            <w:vAlign w:val="center"/>
          </w:tcPr>
          <w:p w:rsidR="00A27B39" w:rsidRPr="003D66F1" w:rsidRDefault="00A27B39" w:rsidP="00A27B39">
            <w:pPr>
              <w:spacing w:line="360" w:lineRule="auto"/>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证明人</w:t>
            </w:r>
          </w:p>
        </w:tc>
      </w:tr>
      <w:tr w:rsidR="00A27B39" w:rsidRPr="003D66F1" w:rsidTr="00A27B39">
        <w:trPr>
          <w:cantSplit/>
          <w:trHeight w:val="49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w:t>
            </w: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在XX学校学习</w:t>
            </w: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学生</w:t>
            </w: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w:t>
            </w:r>
          </w:p>
        </w:tc>
      </w:tr>
      <w:tr w:rsidR="00A27B39" w:rsidRPr="003D66F1" w:rsidTr="00A27B39">
        <w:trPr>
          <w:cantSplit/>
          <w:trHeight w:val="288"/>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w:t>
            </w: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在XX单位工作</w:t>
            </w: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w:t>
            </w: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xxx</w:t>
            </w: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w:t>
            </w: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在XX单位工作</w:t>
            </w:r>
          </w:p>
        </w:tc>
        <w:tc>
          <w:tcPr>
            <w:tcW w:w="908" w:type="dxa"/>
            <w:gridSpan w:val="3"/>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w:t>
            </w: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w:t>
            </w: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w:t>
            </w: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在XX单位工作</w:t>
            </w:r>
          </w:p>
        </w:tc>
        <w:tc>
          <w:tcPr>
            <w:tcW w:w="908" w:type="dxa"/>
            <w:gridSpan w:val="3"/>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w:t>
            </w:r>
          </w:p>
        </w:tc>
        <w:tc>
          <w:tcPr>
            <w:tcW w:w="1346" w:type="dxa"/>
          </w:tcPr>
          <w:p w:rsidR="00A27B39" w:rsidRPr="003D66F1" w:rsidRDefault="00A27B39" w:rsidP="00A27B39">
            <w:pPr>
              <w:spacing w:line="480" w:lineRule="auto"/>
              <w:ind w:firstLineChars="100" w:firstLine="21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w:t>
            </w: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ind w:firstLineChars="600" w:firstLine="1260"/>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cantSplit/>
          <w:trHeight w:val="265"/>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p>
        </w:tc>
        <w:tc>
          <w:tcPr>
            <w:tcW w:w="908" w:type="dxa"/>
            <w:gridSpan w:val="3"/>
          </w:tcPr>
          <w:p w:rsidR="00A27B39" w:rsidRPr="003D66F1" w:rsidRDefault="00A27B39" w:rsidP="00A27B39">
            <w:pPr>
              <w:spacing w:line="480" w:lineRule="auto"/>
              <w:rPr>
                <w:rFonts w:asciiTheme="majorEastAsia" w:eastAsiaTheme="majorEastAsia" w:hAnsiTheme="majorEastAsia"/>
                <w:sz w:val="21"/>
                <w:szCs w:val="21"/>
              </w:rPr>
            </w:pP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cantSplit/>
          <w:trHeight w:val="77"/>
        </w:trPr>
        <w:tc>
          <w:tcPr>
            <w:tcW w:w="1219" w:type="dxa"/>
            <w:vMerge/>
          </w:tcPr>
          <w:p w:rsidR="00A27B39" w:rsidRPr="003D66F1" w:rsidRDefault="00A27B39" w:rsidP="00A27B39">
            <w:pPr>
              <w:spacing w:line="360" w:lineRule="auto"/>
              <w:rPr>
                <w:rFonts w:asciiTheme="majorEastAsia" w:eastAsiaTheme="majorEastAsia" w:hAnsiTheme="majorEastAsia"/>
                <w:sz w:val="21"/>
                <w:szCs w:val="21"/>
              </w:rPr>
            </w:pPr>
          </w:p>
        </w:tc>
        <w:tc>
          <w:tcPr>
            <w:tcW w:w="1312" w:type="dxa"/>
          </w:tcPr>
          <w:p w:rsidR="00A27B39" w:rsidRPr="003D66F1" w:rsidRDefault="00A27B39" w:rsidP="00A27B39">
            <w:pPr>
              <w:spacing w:line="480" w:lineRule="auto"/>
              <w:rPr>
                <w:rFonts w:asciiTheme="majorEastAsia" w:eastAsiaTheme="majorEastAsia" w:hAnsiTheme="majorEastAsia"/>
                <w:sz w:val="21"/>
                <w:szCs w:val="21"/>
              </w:rPr>
            </w:pPr>
          </w:p>
        </w:tc>
        <w:tc>
          <w:tcPr>
            <w:tcW w:w="5045" w:type="dxa"/>
            <w:gridSpan w:val="13"/>
          </w:tcPr>
          <w:p w:rsidR="00A27B39" w:rsidRPr="003D66F1" w:rsidRDefault="00A27B39" w:rsidP="00A27B39">
            <w:pPr>
              <w:spacing w:line="480" w:lineRule="auto"/>
              <w:rPr>
                <w:rFonts w:asciiTheme="majorEastAsia" w:eastAsiaTheme="majorEastAsia" w:hAnsiTheme="majorEastAsia"/>
                <w:sz w:val="21"/>
                <w:szCs w:val="21"/>
              </w:rPr>
            </w:pPr>
          </w:p>
        </w:tc>
        <w:tc>
          <w:tcPr>
            <w:tcW w:w="908" w:type="dxa"/>
            <w:gridSpan w:val="3"/>
          </w:tcPr>
          <w:p w:rsidR="00A27B39" w:rsidRPr="003D66F1" w:rsidRDefault="001F0B68" w:rsidP="00A27B39">
            <w:pPr>
              <w:spacing w:line="48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70" type="#_x0000_t202" style="position:absolute;left:0;text-align:left;margin-left:37.95pt;margin-top:30pt;width:76.4pt;height:101.4pt;z-index:251663360;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ByQDrfyAQAA+QMAAA4AAAAAAAAAAQAgAAAAJwEAAGRycy9lMm9Eb2MueG1sUEsF&#10;BgAAAAAGAAYAWQEAAIsFAAAAAA==&#10;">
                  <v:stroke dashstyle="1 1"/>
                  <v:textbox>
                    <w:txbxContent>
                      <w:p w:rsidR="00107E21" w:rsidRDefault="00107E21" w:rsidP="00002D71">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107E21" w:rsidRDefault="00107E21" w:rsidP="00A27B39">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107E21" w:rsidRDefault="00107E21" w:rsidP="00A27B39">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107E21" w:rsidRDefault="00107E21" w:rsidP="00A27B39">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tc>
        <w:tc>
          <w:tcPr>
            <w:tcW w:w="1346" w:type="dxa"/>
          </w:tcPr>
          <w:p w:rsidR="00A27B39" w:rsidRPr="003D66F1" w:rsidRDefault="00A27B39" w:rsidP="00A27B39">
            <w:pPr>
              <w:spacing w:line="480" w:lineRule="auto"/>
              <w:rPr>
                <w:rFonts w:asciiTheme="majorEastAsia" w:eastAsiaTheme="majorEastAsia" w:hAnsiTheme="majorEastAsia"/>
                <w:sz w:val="21"/>
                <w:szCs w:val="21"/>
              </w:rPr>
            </w:pPr>
          </w:p>
        </w:tc>
      </w:tr>
      <w:tr w:rsidR="00A27B39" w:rsidRPr="003D66F1" w:rsidTr="00A27B39">
        <w:trPr>
          <w:trHeight w:val="1550"/>
        </w:trPr>
        <w:tc>
          <w:tcPr>
            <w:tcW w:w="2531" w:type="dxa"/>
            <w:gridSpan w:val="2"/>
            <w:vAlign w:val="center"/>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受过何种奖励</w:t>
            </w:r>
          </w:p>
          <w:p w:rsidR="00A27B39" w:rsidRPr="003D66F1" w:rsidRDefault="00A27B39" w:rsidP="00A27B39">
            <w:pPr>
              <w:jc w:val="center"/>
              <w:rPr>
                <w:rFonts w:asciiTheme="majorEastAsia" w:eastAsiaTheme="majorEastAsia" w:hAnsiTheme="majorEastAsia"/>
                <w:sz w:val="21"/>
                <w:szCs w:val="21"/>
              </w:rPr>
            </w:pPr>
          </w:p>
        </w:tc>
        <w:tc>
          <w:tcPr>
            <w:tcW w:w="7299" w:type="dxa"/>
            <w:gridSpan w:val="17"/>
            <w:vAlign w:val="center"/>
          </w:tcPr>
          <w:p w:rsidR="00A27B39" w:rsidRPr="003D66F1" w:rsidRDefault="00A27B39" w:rsidP="00A27B39">
            <w:pPr>
              <w:rPr>
                <w:rFonts w:asciiTheme="majorEastAsia" w:eastAsiaTheme="majorEastAsia" w:hAnsiTheme="majorEastAsia"/>
                <w:sz w:val="21"/>
                <w:szCs w:val="21"/>
              </w:rPr>
            </w:pPr>
          </w:p>
        </w:tc>
      </w:tr>
      <w:tr w:rsidR="00A27B39" w:rsidRPr="003D66F1" w:rsidTr="00A27B39">
        <w:trPr>
          <w:trHeight w:val="640"/>
        </w:trPr>
        <w:tc>
          <w:tcPr>
            <w:tcW w:w="2531" w:type="dxa"/>
            <w:gridSpan w:val="2"/>
            <w:vAlign w:val="center"/>
          </w:tcPr>
          <w:p w:rsidR="00A27B39" w:rsidRPr="003D66F1" w:rsidRDefault="00A27B39" w:rsidP="00A27B39">
            <w:pPr>
              <w:ind w:firstLineChars="200" w:firstLine="42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lastRenderedPageBreak/>
              <w:t>受过何种处分</w:t>
            </w:r>
          </w:p>
          <w:p w:rsidR="00A27B39" w:rsidRPr="003D66F1" w:rsidRDefault="00A27B39" w:rsidP="00A27B39">
            <w:pPr>
              <w:jc w:val="center"/>
              <w:rPr>
                <w:rFonts w:asciiTheme="majorEastAsia" w:eastAsiaTheme="majorEastAsia" w:hAnsiTheme="majorEastAsia"/>
                <w:sz w:val="21"/>
                <w:szCs w:val="21"/>
              </w:rPr>
            </w:pPr>
          </w:p>
        </w:tc>
        <w:tc>
          <w:tcPr>
            <w:tcW w:w="7299" w:type="dxa"/>
            <w:gridSpan w:val="17"/>
          </w:tcPr>
          <w:p w:rsidR="00A27B39" w:rsidRPr="003D66F1" w:rsidRDefault="00A27B39" w:rsidP="00A27B39">
            <w:pPr>
              <w:rPr>
                <w:rFonts w:asciiTheme="majorEastAsia" w:eastAsiaTheme="majorEastAsia" w:hAnsiTheme="majorEastAsia"/>
                <w:sz w:val="21"/>
                <w:szCs w:val="21"/>
              </w:rPr>
            </w:pPr>
          </w:p>
        </w:tc>
      </w:tr>
    </w:tbl>
    <w:p w:rsidR="00A27B39" w:rsidRPr="003D66F1" w:rsidRDefault="00A27B39" w:rsidP="00002D71">
      <w:pPr>
        <w:spacing w:beforeLines="5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（附注：备一张二寸正面免冠相片，用于打证，胶水张贴在实线处）</w:t>
      </w: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A27B39" w:rsidRPr="003D66F1" w:rsidTr="00A27B39">
        <w:trPr>
          <w:cantSplit/>
        </w:trPr>
        <w:tc>
          <w:tcPr>
            <w:tcW w:w="1208" w:type="dxa"/>
            <w:vMerge w:val="restart"/>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情</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况</w:t>
            </w:r>
          </w:p>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受过何专业教育</w:t>
            </w:r>
          </w:p>
          <w:p w:rsidR="00A27B39" w:rsidRPr="003D66F1" w:rsidRDefault="00A27B39" w:rsidP="00A27B39">
            <w:pPr>
              <w:jc w:val="center"/>
              <w:rPr>
                <w:rFonts w:asciiTheme="majorEastAsia" w:eastAsiaTheme="majorEastAsia" w:hAnsiTheme="majorEastAsia"/>
                <w:sz w:val="21"/>
                <w:szCs w:val="21"/>
              </w:rPr>
            </w:pPr>
          </w:p>
        </w:tc>
        <w:tc>
          <w:tcPr>
            <w:tcW w:w="2900" w:type="dxa"/>
            <w:vAlign w:val="center"/>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毕业学校</w:t>
            </w:r>
          </w:p>
        </w:tc>
        <w:tc>
          <w:tcPr>
            <w:tcW w:w="1332" w:type="dxa"/>
            <w:vAlign w:val="center"/>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何时取得何种专业学位</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学位证书</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名称编号</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非法学学历人员</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何时何地受过何种</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法律专业培训</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种证书</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Height w:val="898"/>
        </w:trPr>
        <w:tc>
          <w:tcPr>
            <w:tcW w:w="1208" w:type="dxa"/>
            <w:vMerge/>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3100" w:type="dxa"/>
            <w:tcBorders>
              <w:bottom w:val="single" w:sz="4" w:space="0" w:color="auto"/>
            </w:tcBorders>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取得何种</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学位证书</w:t>
            </w:r>
          </w:p>
        </w:tc>
        <w:tc>
          <w:tcPr>
            <w:tcW w:w="1332" w:type="dxa"/>
            <w:tcBorders>
              <w:bottom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val="restart"/>
            <w:tcBorders>
              <w:top w:val="single" w:sz="4" w:space="0" w:color="auto"/>
              <w:left w:val="single" w:sz="4" w:space="0" w:color="auto"/>
              <w:bottom w:val="single" w:sz="4" w:space="0" w:color="auto"/>
            </w:tcBorders>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业</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经</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历</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及</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业</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职</w:t>
            </w: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曾在何处从事何种专业工作</w:t>
            </w:r>
          </w:p>
          <w:p w:rsidR="00A27B39" w:rsidRPr="003D66F1" w:rsidRDefault="00A27B39" w:rsidP="00A27B39">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c>
          <w:tcPr>
            <w:tcW w:w="3100" w:type="dxa"/>
            <w:tcBorders>
              <w:top w:val="single" w:sz="4" w:space="0" w:color="auto"/>
            </w:tcBorders>
            <w:vAlign w:val="center"/>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取得何种专业技术职务</w:t>
            </w:r>
          </w:p>
          <w:p w:rsidR="00A27B39" w:rsidRPr="003D66F1" w:rsidRDefault="00A27B39" w:rsidP="00A27B39">
            <w:pPr>
              <w:jc w:val="center"/>
              <w:rPr>
                <w:rFonts w:asciiTheme="majorEastAsia" w:eastAsiaTheme="majorEastAsia" w:hAnsiTheme="majorEastAsia"/>
                <w:sz w:val="21"/>
                <w:szCs w:val="21"/>
              </w:rPr>
            </w:pPr>
          </w:p>
        </w:tc>
        <w:tc>
          <w:tcPr>
            <w:tcW w:w="2900" w:type="dxa"/>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c>
          <w:tcPr>
            <w:tcW w:w="1200" w:type="dxa"/>
            <w:tcBorders>
              <w:top w:val="single" w:sz="4" w:space="0" w:color="auto"/>
            </w:tcBorders>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受聘起</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止时间</w:t>
            </w:r>
          </w:p>
        </w:tc>
        <w:tc>
          <w:tcPr>
            <w:tcW w:w="1332" w:type="dxa"/>
            <w:tcBorders>
              <w:top w:val="single" w:sz="4"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rPr>
          <w:cantSplit/>
        </w:trPr>
        <w:tc>
          <w:tcPr>
            <w:tcW w:w="1208" w:type="dxa"/>
            <w:vMerge/>
          </w:tcPr>
          <w:p w:rsidR="00A27B39" w:rsidRPr="003D66F1" w:rsidRDefault="00A27B39" w:rsidP="00A27B39">
            <w:pPr>
              <w:rPr>
                <w:rFonts w:asciiTheme="majorEastAsia" w:eastAsiaTheme="majorEastAsia" w:hAnsiTheme="majorEastAsia"/>
                <w:sz w:val="21"/>
                <w:szCs w:val="21"/>
              </w:rPr>
            </w:pPr>
          </w:p>
        </w:tc>
        <w:tc>
          <w:tcPr>
            <w:tcW w:w="3100" w:type="dxa"/>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专业技术职务证书名称</w:t>
            </w: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证书编号</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4308" w:type="dxa"/>
            <w:gridSpan w:val="2"/>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掌握何种外国语言</w:t>
            </w:r>
          </w:p>
          <w:p w:rsidR="00A27B39" w:rsidRPr="003D66F1" w:rsidRDefault="00A27B39" w:rsidP="00A27B39">
            <w:pPr>
              <w:jc w:val="center"/>
              <w:rPr>
                <w:rFonts w:asciiTheme="majorEastAsia" w:eastAsiaTheme="majorEastAsia" w:hAnsiTheme="majorEastAsia"/>
                <w:sz w:val="21"/>
                <w:szCs w:val="21"/>
              </w:rPr>
            </w:pP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水平</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4308" w:type="dxa"/>
            <w:gridSpan w:val="2"/>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掌握何种少数民族语言</w:t>
            </w:r>
          </w:p>
          <w:p w:rsidR="00A27B39" w:rsidRPr="003D66F1" w:rsidRDefault="00A27B39" w:rsidP="00A27B39">
            <w:pPr>
              <w:jc w:val="center"/>
              <w:rPr>
                <w:rFonts w:asciiTheme="majorEastAsia" w:eastAsiaTheme="majorEastAsia" w:hAnsiTheme="majorEastAsia"/>
                <w:sz w:val="21"/>
                <w:szCs w:val="21"/>
              </w:rPr>
            </w:pPr>
          </w:p>
        </w:tc>
        <w:tc>
          <w:tcPr>
            <w:tcW w:w="2900" w:type="dxa"/>
          </w:tcPr>
          <w:p w:rsidR="00A27B39" w:rsidRPr="003D66F1" w:rsidRDefault="00A27B39" w:rsidP="00A27B39">
            <w:pPr>
              <w:rPr>
                <w:rFonts w:asciiTheme="majorEastAsia" w:eastAsiaTheme="majorEastAsia" w:hAnsiTheme="majorEastAsia"/>
                <w:sz w:val="21"/>
                <w:szCs w:val="21"/>
              </w:rPr>
            </w:pPr>
          </w:p>
        </w:tc>
        <w:tc>
          <w:tcPr>
            <w:tcW w:w="1200" w:type="dxa"/>
            <w:vAlign w:val="center"/>
          </w:tcPr>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水平</w:t>
            </w:r>
          </w:p>
        </w:tc>
        <w:tc>
          <w:tcPr>
            <w:tcW w:w="1332" w:type="dxa"/>
          </w:tcPr>
          <w:p w:rsidR="00A27B39" w:rsidRPr="003D66F1" w:rsidRDefault="00A27B39" w:rsidP="00A27B39">
            <w:pPr>
              <w:rPr>
                <w:rFonts w:asciiTheme="majorEastAsia" w:eastAsiaTheme="majorEastAsia" w:hAnsiTheme="majorEastAsia"/>
                <w:sz w:val="21"/>
                <w:szCs w:val="21"/>
              </w:rPr>
            </w:pPr>
          </w:p>
        </w:tc>
      </w:tr>
      <w:tr w:rsidR="00A27B39" w:rsidRPr="003D66F1" w:rsidTr="00A27B39">
        <w:trPr>
          <w:trHeight w:val="650"/>
        </w:trPr>
        <w:tc>
          <w:tcPr>
            <w:tcW w:w="9740" w:type="dxa"/>
            <w:gridSpan w:val="5"/>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  师  执  业  申  请  书</w:t>
            </w:r>
          </w:p>
        </w:tc>
      </w:tr>
      <w:tr w:rsidR="00A27B39" w:rsidRPr="003D66F1" w:rsidTr="00A27B39">
        <w:tc>
          <w:tcPr>
            <w:tcW w:w="9740" w:type="dxa"/>
            <w:gridSpan w:val="5"/>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ind w:firstLineChars="450" w:firstLine="945"/>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xxxxxxxxxxxxxxxxxxxxxxxxxxxxxxxxxxxxxxxxxxxxxxxxxxxxxxx</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申请人签名：xxx</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2007 年 X 月 X 日</w:t>
            </w:r>
          </w:p>
        </w:tc>
      </w:tr>
    </w:tbl>
    <w:p w:rsidR="00A27B39" w:rsidRPr="003D66F1" w:rsidRDefault="00A27B39" w:rsidP="00A27B39">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A27B39" w:rsidRPr="003D66F1" w:rsidTr="00A27B39">
        <w:trPr>
          <w:trHeight w:val="3171"/>
        </w:trPr>
        <w:tc>
          <w:tcPr>
            <w:tcW w:w="1235" w:type="dxa"/>
            <w:tcBorders>
              <w:top w:val="single" w:sz="12" w:space="0" w:color="auto"/>
              <w:left w:val="single" w:sz="12" w:space="0" w:color="auto"/>
              <w:right w:val="single" w:sz="12" w:space="0" w:color="auto"/>
            </w:tcBorders>
            <w:textDirection w:val="tbRlV"/>
          </w:tcPr>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lastRenderedPageBreak/>
              <w:t>鉴定意见</w:t>
            </w:r>
          </w:p>
          <w:p w:rsidR="00A27B39" w:rsidRPr="003D66F1" w:rsidRDefault="00A27B39" w:rsidP="00A27B39">
            <w:pPr>
              <w:ind w:left="113" w:right="113"/>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兼特原（现）工作单位</w:t>
            </w:r>
          </w:p>
          <w:p w:rsidR="00A27B39" w:rsidRPr="003D66F1" w:rsidRDefault="00A27B39" w:rsidP="00A27B39">
            <w:pPr>
              <w:ind w:left="113" w:right="113"/>
              <w:rPr>
                <w:rFonts w:asciiTheme="majorEastAsia" w:eastAsiaTheme="majorEastAsia" w:hAnsiTheme="majorEastAsia"/>
                <w:sz w:val="21"/>
                <w:szCs w:val="21"/>
              </w:rPr>
            </w:pP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兼特原（现）单位意见</w:t>
            </w:r>
          </w:p>
          <w:p w:rsidR="00A27B39" w:rsidRPr="003D66F1" w:rsidRDefault="00A27B39" w:rsidP="00A27B39">
            <w:pPr>
              <w:ind w:left="113" w:right="113"/>
              <w:jc w:val="center"/>
              <w:rPr>
                <w:rFonts w:asciiTheme="majorEastAsia" w:eastAsiaTheme="majorEastAsia" w:hAnsiTheme="majorEastAsia"/>
                <w:sz w:val="21"/>
                <w:szCs w:val="21"/>
              </w:rPr>
            </w:pP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（）现</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工</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作</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单</w:t>
            </w:r>
          </w:p>
          <w:p w:rsidR="00A27B39" w:rsidRPr="003D66F1" w:rsidRDefault="00A27B39" w:rsidP="00A27B39">
            <w:pPr>
              <w:ind w:left="113" w:right="113"/>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tc>
      </w:tr>
      <w:tr w:rsidR="00A27B39" w:rsidRPr="003D66F1" w:rsidTr="00A27B39">
        <w:trPr>
          <w:trHeight w:val="1001"/>
        </w:trPr>
        <w:tc>
          <w:tcPr>
            <w:tcW w:w="9835" w:type="dxa"/>
            <w:gridSpan w:val="2"/>
            <w:tcBorders>
              <w:top w:val="single" w:sz="12" w:space="0" w:color="auto"/>
              <w:left w:val="single" w:sz="12" w:space="0" w:color="auto"/>
              <w:right w:val="single" w:sz="12" w:space="0" w:color="auto"/>
            </w:tcBorders>
          </w:tcPr>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  师  事  务  所  对  申  请  人  的  鉴  定  意  见</w:t>
            </w:r>
          </w:p>
          <w:p w:rsidR="00A27B39" w:rsidRPr="003D66F1" w:rsidRDefault="00A27B39" w:rsidP="00A27B39">
            <w:pPr>
              <w:jc w:val="center"/>
              <w:rPr>
                <w:rFonts w:asciiTheme="majorEastAsia" w:eastAsiaTheme="majorEastAsia" w:hAnsiTheme="majorEastAsia"/>
                <w:sz w:val="21"/>
                <w:szCs w:val="21"/>
              </w:rPr>
            </w:pPr>
          </w:p>
        </w:tc>
      </w:tr>
      <w:tr w:rsidR="00A27B39" w:rsidRPr="003D66F1" w:rsidTr="00A27B39">
        <w:trPr>
          <w:trHeight w:val="7920"/>
        </w:trPr>
        <w:tc>
          <w:tcPr>
            <w:tcW w:w="9835" w:type="dxa"/>
            <w:gridSpan w:val="2"/>
            <w:tcBorders>
              <w:left w:val="single" w:sz="12" w:space="0" w:color="auto"/>
              <w:bottom w:val="single" w:sz="4"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ind w:firstLineChars="650" w:firstLine="1365"/>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xxxxxxxxxxxxxxxxxxxxxxxxxxxxx</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律师事务所负责人： XXX                          律师事务所（章）</w:t>
            </w:r>
          </w:p>
          <w:p w:rsidR="00A27B39" w:rsidRPr="003D66F1" w:rsidRDefault="00A27B39" w:rsidP="00A27B39">
            <w:pPr>
              <w:ind w:firstLineChars="2300" w:firstLine="4830"/>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鉴定日期    2007  年  x 月 x 日</w:t>
            </w:r>
          </w:p>
          <w:p w:rsidR="00A27B39" w:rsidRPr="003D66F1" w:rsidRDefault="00A27B39" w:rsidP="00A27B39">
            <w:pPr>
              <w:ind w:firstLine="5280"/>
              <w:rPr>
                <w:rFonts w:asciiTheme="majorEastAsia" w:eastAsiaTheme="majorEastAsia" w:hAnsiTheme="majorEastAsia"/>
                <w:sz w:val="21"/>
                <w:szCs w:val="21"/>
              </w:rPr>
            </w:pPr>
          </w:p>
        </w:tc>
      </w:tr>
    </w:tbl>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68622E" w:rsidRDefault="0068622E" w:rsidP="00A27B39">
      <w:pPr>
        <w:rPr>
          <w:rFonts w:asciiTheme="majorEastAsia" w:eastAsiaTheme="majorEastAsia" w:hAnsiTheme="majorEastAsia"/>
          <w:sz w:val="21"/>
          <w:szCs w:val="21"/>
        </w:rPr>
      </w:pPr>
    </w:p>
    <w:p w:rsidR="003D66F1" w:rsidRPr="003D66F1" w:rsidRDefault="003D66F1" w:rsidP="00A27B39">
      <w:pPr>
        <w:rPr>
          <w:rFonts w:asciiTheme="majorEastAsia" w:eastAsiaTheme="majorEastAsia" w:hAnsiTheme="majorEastAsia"/>
          <w:sz w:val="21"/>
          <w:szCs w:val="21"/>
        </w:rPr>
      </w:pPr>
    </w:p>
    <w:p w:rsidR="0068622E" w:rsidRPr="003D66F1" w:rsidRDefault="0068622E" w:rsidP="00A27B39">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A27B39" w:rsidRPr="003D66F1" w:rsidTr="00A27B39">
        <w:tc>
          <w:tcPr>
            <w:tcW w:w="1208" w:type="dxa"/>
            <w:tcBorders>
              <w:top w:val="single" w:sz="12" w:space="0" w:color="auto"/>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县</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级</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同意申请。</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呈报机关（章）    xx 年 xx 月xx 日</w:t>
            </w:r>
          </w:p>
        </w:tc>
      </w:tr>
      <w:tr w:rsidR="00A27B39" w:rsidRPr="003D66F1" w:rsidTr="00A27B39">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市</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rPr>
                <w:rFonts w:asciiTheme="majorEastAsia" w:eastAsiaTheme="majorEastAsia" w:hAnsiTheme="majorEastAsia"/>
                <w:sz w:val="21"/>
                <w:szCs w:val="21"/>
              </w:rPr>
            </w:pP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同意呈报。</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审查机关（章）  xx  年 xx 月xx 日</w:t>
            </w:r>
          </w:p>
        </w:tc>
      </w:tr>
      <w:tr w:rsidR="00A27B39" w:rsidRPr="003D66F1" w:rsidTr="00A27B39">
        <w:trPr>
          <w:trHeight w:val="2951"/>
        </w:trPr>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省</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级</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司</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法</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厅</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cs="宋体" w:hint="eastAsia"/>
                <w:sz w:val="21"/>
                <w:szCs w:val="21"/>
              </w:rPr>
              <w:t>︵</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局</w:t>
            </w: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cs="宋体" w:hint="eastAsia"/>
                <w:sz w:val="21"/>
                <w:szCs w:val="21"/>
              </w:rPr>
              <w:t>︶</w:t>
            </w: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批准机关（章）        年    月    日</w:t>
            </w:r>
          </w:p>
        </w:tc>
      </w:tr>
      <w:tr w:rsidR="00A27B39" w:rsidRPr="003D66F1" w:rsidTr="00A27B39">
        <w:tc>
          <w:tcPr>
            <w:tcW w:w="1208" w:type="dxa"/>
            <w:tcBorders>
              <w:left w:val="single" w:sz="12" w:space="0" w:color="auto"/>
            </w:tcBorders>
          </w:tcPr>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备</w:t>
            </w: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A27B39" w:rsidRPr="003D66F1" w:rsidRDefault="00A27B39" w:rsidP="00A27B39">
            <w:pPr>
              <w:rPr>
                <w:rFonts w:asciiTheme="majorEastAsia" w:eastAsiaTheme="majorEastAsia" w:hAnsiTheme="majorEastAsia"/>
                <w:sz w:val="21"/>
                <w:szCs w:val="21"/>
              </w:rPr>
            </w:pPr>
          </w:p>
        </w:tc>
      </w:tr>
      <w:tr w:rsidR="00A27B39" w:rsidRPr="003D66F1" w:rsidTr="00A27B39">
        <w:tc>
          <w:tcPr>
            <w:tcW w:w="1208" w:type="dxa"/>
            <w:tcBorders>
              <w:left w:val="single" w:sz="12" w:space="0" w:color="auto"/>
              <w:bottom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说</w:t>
            </w: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p>
          <w:p w:rsidR="00A27B39" w:rsidRPr="003D66F1" w:rsidRDefault="00A27B39" w:rsidP="00A27B39">
            <w:pPr>
              <w:jc w:val="cente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A27B39" w:rsidRPr="003D66F1" w:rsidRDefault="00A27B39" w:rsidP="00A27B39">
            <w:pPr>
              <w:rPr>
                <w:rFonts w:asciiTheme="majorEastAsia" w:eastAsiaTheme="majorEastAsia" w:hAnsiTheme="majorEastAsia"/>
                <w:sz w:val="21"/>
                <w:szCs w:val="21"/>
              </w:rPr>
            </w:pP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此表由申请人按所列项目要求如实、认真填写（一式三份），照片须用近期 二寸免冠正面照片。</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A27B39" w:rsidRPr="003D66F1" w:rsidRDefault="00A27B39" w:rsidP="00A27B39">
            <w:pPr>
              <w:numPr>
                <w:ilvl w:val="0"/>
                <w:numId w:val="3"/>
              </w:numPr>
              <w:rPr>
                <w:rFonts w:asciiTheme="majorEastAsia" w:eastAsiaTheme="majorEastAsia" w:hAnsiTheme="majorEastAsia"/>
                <w:sz w:val="21"/>
                <w:szCs w:val="21"/>
              </w:rPr>
            </w:pPr>
            <w:r w:rsidRPr="003D66F1">
              <w:rPr>
                <w:rFonts w:asciiTheme="majorEastAsia" w:eastAsiaTheme="majorEastAsia" w:hAnsiTheme="majorEastAsia" w:hint="eastAsia"/>
                <w:sz w:val="21"/>
                <w:szCs w:val="21"/>
              </w:rPr>
              <w:t>申请人经审查合格被批准执业的，此表应作为该申请人的律师执业档案。</w:t>
            </w:r>
          </w:p>
          <w:p w:rsidR="00A27B39" w:rsidRPr="003D66F1" w:rsidRDefault="00A27B39" w:rsidP="00A27B39">
            <w:pPr>
              <w:rPr>
                <w:rFonts w:asciiTheme="majorEastAsia" w:eastAsiaTheme="majorEastAsia" w:hAnsiTheme="majorEastAsia"/>
                <w:sz w:val="21"/>
                <w:szCs w:val="21"/>
              </w:rPr>
            </w:pPr>
          </w:p>
        </w:tc>
      </w:tr>
    </w:tbl>
    <w:p w:rsidR="00A27B39" w:rsidRDefault="00A27B39" w:rsidP="00A27B39">
      <w:pPr>
        <w:jc w:val="center"/>
        <w:rPr>
          <w:rFonts w:ascii="黑体" w:eastAsia="黑体"/>
          <w:sz w:val="48"/>
        </w:rPr>
      </w:pPr>
    </w:p>
    <w:p w:rsidR="0068622E" w:rsidRDefault="0068622E" w:rsidP="00A27B39">
      <w:pPr>
        <w:jc w:val="center"/>
        <w:rPr>
          <w:rFonts w:ascii="黑体" w:eastAsia="黑体"/>
          <w:sz w:val="48"/>
        </w:rPr>
      </w:pPr>
    </w:p>
    <w:p w:rsidR="00624853" w:rsidRDefault="00624853" w:rsidP="00A27B39">
      <w:pPr>
        <w:jc w:val="center"/>
        <w:rPr>
          <w:rFonts w:ascii="黑体" w:eastAsia="黑体"/>
          <w:sz w:val="48"/>
        </w:rPr>
      </w:pPr>
    </w:p>
    <w:p w:rsidR="00624853" w:rsidRDefault="00624853" w:rsidP="00A27B39">
      <w:pPr>
        <w:jc w:val="center"/>
        <w:rPr>
          <w:rFonts w:ascii="黑体" w:eastAsia="黑体"/>
          <w:sz w:val="48"/>
        </w:rPr>
      </w:pPr>
    </w:p>
    <w:p w:rsidR="00624853" w:rsidRDefault="00624853" w:rsidP="00A27B39">
      <w:pPr>
        <w:jc w:val="center"/>
        <w:rPr>
          <w:rFonts w:ascii="黑体" w:eastAsia="黑体"/>
          <w:sz w:val="48"/>
        </w:rPr>
      </w:pPr>
    </w:p>
    <w:p w:rsidR="00624853" w:rsidRDefault="00624853" w:rsidP="00A27B39">
      <w:pPr>
        <w:jc w:val="center"/>
        <w:rPr>
          <w:rFonts w:ascii="黑体" w:eastAsia="黑体"/>
          <w:sz w:val="48"/>
        </w:rPr>
      </w:pPr>
    </w:p>
    <w:p w:rsidR="00A27B39" w:rsidRPr="00624853" w:rsidRDefault="00A27B39" w:rsidP="00A27B39">
      <w:pPr>
        <w:jc w:val="center"/>
        <w:rPr>
          <w:rFonts w:asciiTheme="majorEastAsia" w:eastAsiaTheme="majorEastAsia" w:hAnsiTheme="majorEastAsia"/>
          <w:b/>
          <w:sz w:val="44"/>
          <w:szCs w:val="44"/>
        </w:rPr>
      </w:pPr>
      <w:r w:rsidRPr="00624853">
        <w:rPr>
          <w:rFonts w:asciiTheme="majorEastAsia" w:eastAsiaTheme="majorEastAsia" w:hAnsiTheme="majorEastAsia" w:hint="eastAsia"/>
          <w:b/>
          <w:sz w:val="44"/>
          <w:szCs w:val="44"/>
        </w:rPr>
        <w:t>实 习 人 员 登 记 表</w:t>
      </w:r>
    </w:p>
    <w:tbl>
      <w:tblPr>
        <w:tblpPr w:leftFromText="180" w:rightFromText="180" w:vertAnchor="page" w:horzAnchor="margin" w:tblpXSpec="center" w:tblpY="2377"/>
        <w:tblW w:w="102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35"/>
        <w:gridCol w:w="253"/>
        <w:gridCol w:w="540"/>
        <w:gridCol w:w="180"/>
        <w:gridCol w:w="540"/>
        <w:gridCol w:w="107"/>
        <w:gridCol w:w="223"/>
        <w:gridCol w:w="107"/>
        <w:gridCol w:w="390"/>
        <w:gridCol w:w="793"/>
        <w:gridCol w:w="72"/>
        <w:gridCol w:w="491"/>
        <w:gridCol w:w="229"/>
        <w:gridCol w:w="180"/>
        <w:gridCol w:w="125"/>
        <w:gridCol w:w="595"/>
        <w:gridCol w:w="236"/>
        <w:gridCol w:w="232"/>
        <w:gridCol w:w="252"/>
        <w:gridCol w:w="305"/>
        <w:gridCol w:w="235"/>
        <w:gridCol w:w="164"/>
        <w:gridCol w:w="507"/>
        <w:gridCol w:w="229"/>
        <w:gridCol w:w="540"/>
        <w:gridCol w:w="491"/>
        <w:gridCol w:w="1260"/>
      </w:tblGrid>
      <w:tr w:rsidR="00A27B39" w:rsidTr="00A27B39">
        <w:trPr>
          <w:cantSplit/>
        </w:trPr>
        <w:tc>
          <w:tcPr>
            <w:tcW w:w="935" w:type="dxa"/>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eastAsia="楷体_GB2312"/>
                <w:sz w:val="21"/>
                <w:szCs w:val="21"/>
              </w:rPr>
            </w:pPr>
            <w:r w:rsidRPr="00A27B39">
              <w:rPr>
                <w:rFonts w:eastAsia="楷体_GB2312" w:hint="eastAsia"/>
                <w:sz w:val="21"/>
                <w:szCs w:val="21"/>
              </w:rPr>
              <w:t>姓名</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性别</w:t>
            </w:r>
          </w:p>
        </w:tc>
        <w:tc>
          <w:tcPr>
            <w:tcW w:w="865" w:type="dxa"/>
            <w:gridSpan w:val="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民族</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年龄</w:t>
            </w:r>
          </w:p>
        </w:tc>
        <w:tc>
          <w:tcPr>
            <w:tcW w:w="1980" w:type="dxa"/>
            <w:gridSpan w:val="6"/>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751" w:type="dxa"/>
            <w:gridSpan w:val="2"/>
            <w:vMerge w:val="restart"/>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r>
      <w:tr w:rsidR="00A27B39" w:rsidTr="00A27B39">
        <w:trPr>
          <w:cantSplit/>
          <w:trHeight w:val="535"/>
        </w:trPr>
        <w:tc>
          <w:tcPr>
            <w:tcW w:w="1188" w:type="dxa"/>
            <w:gridSpan w:val="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政治面貌</w:t>
            </w:r>
          </w:p>
        </w:tc>
        <w:tc>
          <w:tcPr>
            <w:tcW w:w="1367"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513"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学历及专业</w:t>
            </w:r>
          </w:p>
        </w:tc>
        <w:tc>
          <w:tcPr>
            <w:tcW w:w="972"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188"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毕业院校</w:t>
            </w:r>
          </w:p>
        </w:tc>
        <w:tc>
          <w:tcPr>
            <w:tcW w:w="2232" w:type="dxa"/>
            <w:gridSpan w:val="7"/>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ind w:leftChars="-120" w:left="-360"/>
              <w:jc w:val="center"/>
              <w:rPr>
                <w:rFonts w:ascii="楷体_GB2312" w:eastAsia="楷体_GB2312"/>
                <w:sz w:val="21"/>
                <w:szCs w:val="21"/>
              </w:rPr>
            </w:pPr>
          </w:p>
        </w:tc>
        <w:tc>
          <w:tcPr>
            <w:tcW w:w="1751" w:type="dxa"/>
            <w:gridSpan w:val="2"/>
            <w:vMerge/>
            <w:tcBorders>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r>
      <w:tr w:rsidR="00A27B39" w:rsidTr="00A27B39">
        <w:trPr>
          <w:cantSplit/>
          <w:trHeight w:val="535"/>
        </w:trPr>
        <w:tc>
          <w:tcPr>
            <w:tcW w:w="2555" w:type="dxa"/>
            <w:gridSpan w:val="6"/>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学历证书编号</w:t>
            </w:r>
          </w:p>
        </w:tc>
        <w:tc>
          <w:tcPr>
            <w:tcW w:w="5905" w:type="dxa"/>
            <w:gridSpan w:val="19"/>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ind w:leftChars="-120" w:left="-360"/>
              <w:jc w:val="center"/>
              <w:rPr>
                <w:rFonts w:ascii="楷体_GB2312" w:eastAsia="楷体_GB2312"/>
                <w:sz w:val="21"/>
                <w:szCs w:val="21"/>
              </w:rPr>
            </w:pPr>
          </w:p>
        </w:tc>
        <w:tc>
          <w:tcPr>
            <w:tcW w:w="1751" w:type="dxa"/>
            <w:gridSpan w:val="2"/>
            <w:vMerge/>
            <w:tcBorders>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r>
      <w:tr w:rsidR="00A27B39" w:rsidTr="00A27B39">
        <w:trPr>
          <w:cantSplit/>
        </w:trPr>
        <w:tc>
          <w:tcPr>
            <w:tcW w:w="4068" w:type="dxa"/>
            <w:gridSpan w:val="10"/>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lastRenderedPageBreak/>
              <w:t>法律职业资格（律师资格）号码</w:t>
            </w:r>
          </w:p>
        </w:tc>
        <w:tc>
          <w:tcPr>
            <w:tcW w:w="4392" w:type="dxa"/>
            <w:gridSpan w:val="1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751" w:type="dxa"/>
            <w:gridSpan w:val="2"/>
            <w:vMerge/>
            <w:tcBorders>
              <w:left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cantSplit/>
        </w:trPr>
        <w:tc>
          <w:tcPr>
            <w:tcW w:w="1908"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档案存放地</w:t>
            </w:r>
          </w:p>
        </w:tc>
        <w:tc>
          <w:tcPr>
            <w:tcW w:w="3257" w:type="dxa"/>
            <w:gridSpan w:val="11"/>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ind w:left="30"/>
              <w:jc w:val="center"/>
              <w:rPr>
                <w:rFonts w:ascii="楷体_GB2312" w:eastAsia="楷体_GB2312"/>
                <w:sz w:val="21"/>
                <w:szCs w:val="21"/>
              </w:rPr>
            </w:pPr>
            <w:r w:rsidRPr="00A27B39">
              <w:rPr>
                <w:rFonts w:ascii="楷体_GB2312" w:eastAsia="楷体_GB2312" w:hint="eastAsia"/>
                <w:sz w:val="21"/>
                <w:szCs w:val="21"/>
              </w:rPr>
              <w:t>存 档 号</w:t>
            </w:r>
          </w:p>
        </w:tc>
        <w:tc>
          <w:tcPr>
            <w:tcW w:w="1675"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751" w:type="dxa"/>
            <w:gridSpan w:val="2"/>
            <w:vMerge/>
            <w:tcBorders>
              <w:left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trHeight w:val="427"/>
        </w:trPr>
        <w:tc>
          <w:tcPr>
            <w:tcW w:w="1908" w:type="dxa"/>
            <w:gridSpan w:val="4"/>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户籍所在地</w:t>
            </w:r>
          </w:p>
        </w:tc>
        <w:tc>
          <w:tcPr>
            <w:tcW w:w="3257" w:type="dxa"/>
            <w:gridSpan w:val="11"/>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620" w:type="dxa"/>
            <w:gridSpan w:val="5"/>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身份证号</w:t>
            </w:r>
          </w:p>
        </w:tc>
        <w:tc>
          <w:tcPr>
            <w:tcW w:w="3426" w:type="dxa"/>
            <w:gridSpan w:val="7"/>
            <w:tcBorders>
              <w:top w:val="single" w:sz="4" w:space="0" w:color="auto"/>
              <w:left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trHeight w:val="406"/>
        </w:trPr>
        <w:tc>
          <w:tcPr>
            <w:tcW w:w="1908" w:type="dxa"/>
            <w:gridSpan w:val="4"/>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现居住地</w:t>
            </w:r>
          </w:p>
        </w:tc>
        <w:tc>
          <w:tcPr>
            <w:tcW w:w="8303" w:type="dxa"/>
            <w:gridSpan w:val="2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cantSplit/>
          <w:trHeight w:val="400"/>
        </w:trPr>
        <w:tc>
          <w:tcPr>
            <w:tcW w:w="1188" w:type="dxa"/>
            <w:gridSpan w:val="2"/>
            <w:vMerge w:val="restart"/>
            <w:tcBorders>
              <w:top w:val="single" w:sz="4" w:space="0" w:color="auto"/>
              <w:left w:val="single" w:sz="4" w:space="0" w:color="auto"/>
              <w:right w:val="nil"/>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联系电话</w:t>
            </w:r>
          </w:p>
        </w:tc>
        <w:tc>
          <w:tcPr>
            <w:tcW w:w="1590" w:type="dxa"/>
            <w:gridSpan w:val="5"/>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固定电话</w:t>
            </w:r>
          </w:p>
        </w:tc>
        <w:tc>
          <w:tcPr>
            <w:tcW w:w="3218" w:type="dxa"/>
            <w:gridSpan w:val="10"/>
            <w:tcBorders>
              <w:top w:val="single" w:sz="4" w:space="0" w:color="auto"/>
              <w:left w:val="single" w:sz="4" w:space="0" w:color="auto"/>
              <w:right w:val="single" w:sz="4" w:space="0" w:color="auto"/>
            </w:tcBorders>
            <w:vAlign w:val="center"/>
          </w:tcPr>
          <w:p w:rsidR="00A27B39" w:rsidRPr="00A27B39" w:rsidRDefault="00A27B39" w:rsidP="00A27B39">
            <w:pPr>
              <w:spacing w:line="520" w:lineRule="exact"/>
              <w:rPr>
                <w:rFonts w:ascii="楷体_GB2312" w:eastAsia="楷体_GB2312"/>
                <w:sz w:val="21"/>
                <w:szCs w:val="21"/>
              </w:rPr>
            </w:pPr>
          </w:p>
        </w:tc>
        <w:tc>
          <w:tcPr>
            <w:tcW w:w="1188" w:type="dxa"/>
            <w:gridSpan w:val="5"/>
            <w:vMerge w:val="restart"/>
            <w:tcBorders>
              <w:top w:val="single" w:sz="4" w:space="0" w:color="auto"/>
              <w:left w:val="single" w:sz="4" w:space="0" w:color="auto"/>
              <w:right w:val="single" w:sz="4" w:space="0" w:color="auto"/>
            </w:tcBorders>
            <w:vAlign w:val="center"/>
          </w:tcPr>
          <w:p w:rsidR="00A27B39" w:rsidRPr="00A27B39" w:rsidRDefault="00A27B39" w:rsidP="00A27B39">
            <w:pPr>
              <w:jc w:val="center"/>
              <w:rPr>
                <w:rFonts w:ascii="楷体_GB2312" w:eastAsia="楷体_GB2312"/>
                <w:sz w:val="21"/>
                <w:szCs w:val="21"/>
              </w:rPr>
            </w:pPr>
            <w:r w:rsidRPr="00A27B39">
              <w:rPr>
                <w:rFonts w:ascii="楷体_GB2312" w:eastAsia="楷体_GB2312" w:hint="eastAsia"/>
                <w:sz w:val="21"/>
                <w:szCs w:val="21"/>
              </w:rPr>
              <w:t>邮编</w:t>
            </w:r>
          </w:p>
        </w:tc>
        <w:tc>
          <w:tcPr>
            <w:tcW w:w="3027" w:type="dxa"/>
            <w:gridSpan w:val="5"/>
            <w:vMerge w:val="restart"/>
            <w:tcBorders>
              <w:top w:val="single" w:sz="4" w:space="0" w:color="auto"/>
              <w:left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cantSplit/>
          <w:trHeight w:val="336"/>
        </w:trPr>
        <w:tc>
          <w:tcPr>
            <w:tcW w:w="1188" w:type="dxa"/>
            <w:gridSpan w:val="2"/>
            <w:vMerge/>
            <w:tcBorders>
              <w:left w:val="single" w:sz="4" w:space="0" w:color="auto"/>
              <w:bottom w:val="single" w:sz="4" w:space="0" w:color="auto"/>
              <w:right w:val="nil"/>
            </w:tcBorders>
            <w:vAlign w:val="center"/>
          </w:tcPr>
          <w:p w:rsidR="00A27B39" w:rsidRPr="00A27B39" w:rsidRDefault="00A27B39" w:rsidP="00A27B39">
            <w:pPr>
              <w:spacing w:line="520" w:lineRule="exact"/>
              <w:jc w:val="center"/>
              <w:rPr>
                <w:rFonts w:ascii="楷体_GB2312" w:eastAsia="楷体_GB2312"/>
                <w:sz w:val="21"/>
                <w:szCs w:val="21"/>
              </w:rPr>
            </w:pPr>
          </w:p>
        </w:tc>
        <w:tc>
          <w:tcPr>
            <w:tcW w:w="1590" w:type="dxa"/>
            <w:gridSpan w:val="5"/>
            <w:tcBorders>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手机</w:t>
            </w:r>
          </w:p>
        </w:tc>
        <w:tc>
          <w:tcPr>
            <w:tcW w:w="3218" w:type="dxa"/>
            <w:gridSpan w:val="10"/>
            <w:tcBorders>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188" w:type="dxa"/>
            <w:gridSpan w:val="5"/>
            <w:vMerge/>
            <w:tcBorders>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c>
          <w:tcPr>
            <w:tcW w:w="3027" w:type="dxa"/>
            <w:gridSpan w:val="5"/>
            <w:vMerge/>
            <w:tcBorders>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trHeight w:val="428"/>
        </w:trPr>
        <w:tc>
          <w:tcPr>
            <w:tcW w:w="1728"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指导律师姓名</w:t>
            </w:r>
          </w:p>
        </w:tc>
        <w:tc>
          <w:tcPr>
            <w:tcW w:w="1547" w:type="dxa"/>
            <w:gridSpan w:val="6"/>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1356"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执业证号</w:t>
            </w:r>
          </w:p>
        </w:tc>
        <w:tc>
          <w:tcPr>
            <w:tcW w:w="3060" w:type="dxa"/>
            <w:gridSpan w:val="11"/>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r w:rsidRPr="00A27B39">
              <w:rPr>
                <w:rFonts w:ascii="楷体_GB2312" w:eastAsia="楷体_GB2312" w:hint="eastAsia"/>
                <w:sz w:val="21"/>
                <w:szCs w:val="21"/>
              </w:rPr>
              <w:t>执业年限</w:t>
            </w:r>
          </w:p>
        </w:tc>
        <w:tc>
          <w:tcPr>
            <w:tcW w:w="1260" w:type="dxa"/>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trHeight w:val="422"/>
        </w:trPr>
        <w:tc>
          <w:tcPr>
            <w:tcW w:w="2448"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实习所在律师事务所</w:t>
            </w:r>
          </w:p>
        </w:tc>
        <w:tc>
          <w:tcPr>
            <w:tcW w:w="4572" w:type="dxa"/>
            <w:gridSpan w:val="16"/>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jc w:val="center"/>
              <w:rPr>
                <w:rFonts w:ascii="楷体_GB2312" w:eastAsia="楷体_GB2312"/>
                <w:sz w:val="21"/>
                <w:szCs w:val="21"/>
              </w:rPr>
            </w:pPr>
            <w:r w:rsidRPr="00A27B39">
              <w:rPr>
                <w:rFonts w:ascii="楷体_GB2312" w:eastAsia="楷体_GB2312" w:hint="eastAsia"/>
                <w:sz w:val="21"/>
                <w:szCs w:val="21"/>
              </w:rPr>
              <w:t>电话</w:t>
            </w:r>
          </w:p>
        </w:tc>
        <w:tc>
          <w:tcPr>
            <w:tcW w:w="2291" w:type="dxa"/>
            <w:gridSpan w:val="3"/>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rPr>
                <w:rFonts w:ascii="楷体_GB2312" w:eastAsia="楷体_GB2312"/>
                <w:sz w:val="21"/>
                <w:szCs w:val="21"/>
              </w:rPr>
            </w:pPr>
          </w:p>
        </w:tc>
      </w:tr>
      <w:tr w:rsidR="00A27B39" w:rsidTr="00A27B39">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实习起止时间</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ind w:firstLineChars="450" w:firstLine="945"/>
              <w:rPr>
                <w:rFonts w:ascii="楷体_GB2312" w:eastAsia="楷体_GB2312"/>
                <w:sz w:val="21"/>
                <w:szCs w:val="21"/>
              </w:rPr>
            </w:pPr>
            <w:r w:rsidRPr="00A27B39">
              <w:rPr>
                <w:rFonts w:ascii="楷体_GB2312" w:eastAsia="楷体_GB2312" w:hint="eastAsia"/>
                <w:sz w:val="21"/>
                <w:szCs w:val="21"/>
              </w:rPr>
              <w:t>年    月    日至    年    月    日</w:t>
            </w:r>
          </w:p>
        </w:tc>
      </w:tr>
      <w:tr w:rsidR="00A27B39" w:rsidTr="00A27B39">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集中培训学习成绩</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ind w:firstLineChars="300" w:firstLine="630"/>
              <w:rPr>
                <w:rFonts w:ascii="楷体_GB2312" w:eastAsia="楷体_GB2312"/>
                <w:sz w:val="21"/>
                <w:szCs w:val="21"/>
              </w:rPr>
            </w:pPr>
          </w:p>
        </w:tc>
      </w:tr>
      <w:tr w:rsidR="00A27B39" w:rsidTr="00A27B39">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实习人员实习期情况</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ind w:firstLineChars="350" w:firstLine="735"/>
              <w:rPr>
                <w:rFonts w:ascii="楷体_GB2312" w:eastAsia="楷体_GB2312"/>
                <w:sz w:val="21"/>
                <w:szCs w:val="21"/>
              </w:rPr>
            </w:pPr>
            <w:r w:rsidRPr="00A27B39">
              <w:rPr>
                <w:rFonts w:ascii="仿宋_GB2312" w:eastAsia="仿宋_GB2312" w:hint="eastAsia"/>
                <w:sz w:val="21"/>
                <w:szCs w:val="21"/>
              </w:rPr>
              <w:t>□</w:t>
            </w:r>
            <w:r w:rsidRPr="00A27B39">
              <w:rPr>
                <w:rFonts w:ascii="楷体_GB2312" w:eastAsia="楷体_GB2312" w:hint="eastAsia"/>
                <w:sz w:val="21"/>
                <w:szCs w:val="21"/>
              </w:rPr>
              <w:t xml:space="preserve">合格              </w:t>
            </w:r>
            <w:r w:rsidRPr="00A27B39">
              <w:rPr>
                <w:rFonts w:ascii="仿宋_GB2312" w:eastAsia="仿宋_GB2312" w:hint="eastAsia"/>
                <w:sz w:val="21"/>
                <w:szCs w:val="21"/>
              </w:rPr>
              <w:t>□不合格</w:t>
            </w:r>
          </w:p>
        </w:tc>
      </w:tr>
      <w:tr w:rsidR="00A27B39" w:rsidTr="00A27B39">
        <w:trPr>
          <w:trHeight w:val="656"/>
        </w:trPr>
        <w:tc>
          <w:tcPr>
            <w:tcW w:w="2885" w:type="dxa"/>
            <w:gridSpan w:val="8"/>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jc w:val="center"/>
              <w:rPr>
                <w:rFonts w:ascii="楷体_GB2312" w:eastAsia="楷体_GB2312"/>
                <w:sz w:val="21"/>
                <w:szCs w:val="21"/>
              </w:rPr>
            </w:pPr>
            <w:r w:rsidRPr="00A27B39">
              <w:rPr>
                <w:rFonts w:ascii="楷体_GB2312" w:eastAsia="楷体_GB2312" w:hint="eastAsia"/>
                <w:sz w:val="21"/>
                <w:szCs w:val="21"/>
              </w:rPr>
              <w:t>申请执业种类</w:t>
            </w:r>
          </w:p>
        </w:tc>
        <w:tc>
          <w:tcPr>
            <w:tcW w:w="7326" w:type="dxa"/>
            <w:gridSpan w:val="19"/>
            <w:tcBorders>
              <w:top w:val="single" w:sz="4" w:space="0" w:color="auto"/>
              <w:left w:val="single" w:sz="4" w:space="0" w:color="auto"/>
              <w:bottom w:val="single" w:sz="4" w:space="0" w:color="auto"/>
              <w:right w:val="single" w:sz="4" w:space="0" w:color="auto"/>
            </w:tcBorders>
            <w:vAlign w:val="center"/>
          </w:tcPr>
          <w:p w:rsidR="00A27B39" w:rsidRPr="00A27B39" w:rsidRDefault="00A27B39" w:rsidP="00A27B39">
            <w:pPr>
              <w:spacing w:line="520" w:lineRule="exact"/>
              <w:ind w:firstLineChars="250" w:firstLine="525"/>
              <w:rPr>
                <w:rFonts w:ascii="楷体_GB2312" w:eastAsia="楷体_GB2312"/>
                <w:sz w:val="21"/>
                <w:szCs w:val="21"/>
              </w:rPr>
            </w:pPr>
            <w:r w:rsidRPr="00A27B39">
              <w:rPr>
                <w:rFonts w:ascii="仿宋_GB2312" w:eastAsia="仿宋_GB2312" w:hint="eastAsia"/>
                <w:sz w:val="21"/>
                <w:szCs w:val="21"/>
              </w:rPr>
              <w:t>□</w:t>
            </w:r>
            <w:r w:rsidRPr="00A27B39">
              <w:rPr>
                <w:rFonts w:ascii="楷体_GB2312" w:eastAsia="楷体_GB2312" w:hint="eastAsia"/>
                <w:sz w:val="21"/>
                <w:szCs w:val="21"/>
              </w:rPr>
              <w:t xml:space="preserve">专职律师           </w:t>
            </w:r>
            <w:r w:rsidRPr="00A27B39">
              <w:rPr>
                <w:rFonts w:ascii="仿宋_GB2312" w:eastAsia="仿宋_GB2312" w:hint="eastAsia"/>
                <w:sz w:val="21"/>
                <w:szCs w:val="21"/>
              </w:rPr>
              <w:t>□</w:t>
            </w:r>
            <w:r w:rsidRPr="00A27B39">
              <w:rPr>
                <w:rFonts w:ascii="楷体_GB2312" w:eastAsia="楷体_GB2312" w:hint="eastAsia"/>
                <w:sz w:val="21"/>
                <w:szCs w:val="21"/>
              </w:rPr>
              <w:t>兼职律师</w:t>
            </w:r>
          </w:p>
        </w:tc>
      </w:tr>
      <w:tr w:rsidR="00A27B39" w:rsidTr="00A27B39">
        <w:trPr>
          <w:trHeight w:val="3704"/>
        </w:trPr>
        <w:tc>
          <w:tcPr>
            <w:tcW w:w="10211" w:type="dxa"/>
            <w:gridSpan w:val="27"/>
            <w:tcBorders>
              <w:top w:val="single" w:sz="4" w:space="0" w:color="auto"/>
              <w:left w:val="single" w:sz="4" w:space="0" w:color="auto"/>
              <w:right w:val="single" w:sz="4" w:space="0" w:color="auto"/>
            </w:tcBorders>
          </w:tcPr>
          <w:p w:rsidR="00A27B39" w:rsidRPr="00A27B39" w:rsidRDefault="00A27B39" w:rsidP="00A27B39">
            <w:pPr>
              <w:spacing w:line="560" w:lineRule="exact"/>
              <w:rPr>
                <w:rFonts w:ascii="楷体_GB2312" w:eastAsia="楷体_GB2312"/>
                <w:sz w:val="21"/>
                <w:szCs w:val="21"/>
              </w:rPr>
            </w:pPr>
            <w:r w:rsidRPr="00A27B39">
              <w:rPr>
                <w:rFonts w:ascii="楷体_GB2312" w:eastAsia="楷体_GB2312" w:hint="eastAsia"/>
                <w:sz w:val="21"/>
                <w:szCs w:val="21"/>
              </w:rPr>
              <w:t>主管律师协会意见：</w:t>
            </w:r>
          </w:p>
          <w:p w:rsidR="00A27B39" w:rsidRDefault="00A27B39" w:rsidP="00A27B39">
            <w:pPr>
              <w:spacing w:line="560" w:lineRule="exact"/>
              <w:rPr>
                <w:rFonts w:ascii="楷体_GB2312" w:eastAsia="楷体_GB2312"/>
                <w:sz w:val="32"/>
              </w:rPr>
            </w:pPr>
          </w:p>
        </w:tc>
      </w:tr>
    </w:tbl>
    <w:p w:rsidR="00A27B39" w:rsidRDefault="00A27B39" w:rsidP="00A27B39">
      <w:pPr>
        <w:rPr>
          <w:rFonts w:ascii="仿宋_GB2312" w:eastAsia="仿宋_GB2312"/>
        </w:rPr>
      </w:pPr>
    </w:p>
    <w:p w:rsidR="00A27B39" w:rsidRDefault="00A27B39" w:rsidP="00A27B39">
      <w:pPr>
        <w:rPr>
          <w:rFonts w:ascii="仿宋_GB2312" w:eastAsia="仿宋_GB2312"/>
        </w:rPr>
      </w:pPr>
    </w:p>
    <w:p w:rsidR="00A27B39" w:rsidRDefault="00A27B39" w:rsidP="00A27B39">
      <w:pPr>
        <w:rPr>
          <w:rFonts w:ascii="仿宋_GB2312" w:eastAsia="仿宋_GB2312"/>
          <w:sz w:val="32"/>
          <w:szCs w:val="32"/>
        </w:rPr>
      </w:pPr>
    </w:p>
    <w:tbl>
      <w:tblPr>
        <w:tblpPr w:leftFromText="180" w:rightFromText="180" w:vertAnchor="page" w:horzAnchor="margin" w:tblpY="1996"/>
        <w:tblW w:w="85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22"/>
      </w:tblGrid>
      <w:tr w:rsidR="00A27B39" w:rsidTr="00A27B39">
        <w:trPr>
          <w:trHeight w:val="5910"/>
        </w:trPr>
        <w:tc>
          <w:tcPr>
            <w:tcW w:w="8522" w:type="dxa"/>
          </w:tcPr>
          <w:p w:rsidR="00A27B39" w:rsidRPr="00624853" w:rsidRDefault="00A27B39" w:rsidP="00624853">
            <w:pPr>
              <w:ind w:firstLineChars="100" w:firstLine="442"/>
              <w:jc w:val="center"/>
              <w:rPr>
                <w:rFonts w:ascii="宋体" w:hAnsi="宋体"/>
                <w:b/>
                <w:sz w:val="44"/>
                <w:szCs w:val="44"/>
              </w:rPr>
            </w:pPr>
            <w:r w:rsidRPr="00624853">
              <w:rPr>
                <w:rFonts w:ascii="宋体" w:hAnsi="宋体" w:hint="eastAsia"/>
                <w:b/>
                <w:sz w:val="44"/>
                <w:szCs w:val="44"/>
              </w:rPr>
              <w:t>XXX人才交流服务中心</w:t>
            </w:r>
          </w:p>
          <w:p w:rsidR="00A27B39" w:rsidRPr="00624853" w:rsidRDefault="00A27B39" w:rsidP="00A27B39">
            <w:pPr>
              <w:jc w:val="center"/>
              <w:rPr>
                <w:b/>
                <w:sz w:val="44"/>
                <w:szCs w:val="44"/>
              </w:rPr>
            </w:pPr>
            <w:r w:rsidRPr="00624853">
              <w:rPr>
                <w:rFonts w:hint="eastAsia"/>
                <w:b/>
                <w:sz w:val="44"/>
                <w:szCs w:val="44"/>
              </w:rPr>
              <w:t>人事关系（档案）托管证明</w:t>
            </w:r>
          </w:p>
          <w:p w:rsidR="00A27B39" w:rsidRPr="00624853" w:rsidRDefault="00A27B39" w:rsidP="00A27B39">
            <w:pPr>
              <w:jc w:val="center"/>
              <w:rPr>
                <w:b/>
                <w:sz w:val="44"/>
                <w:szCs w:val="44"/>
              </w:rPr>
            </w:pPr>
          </w:p>
          <w:p w:rsidR="00A27B39" w:rsidRPr="00624853" w:rsidRDefault="00A27B39" w:rsidP="00624853">
            <w:pPr>
              <w:ind w:firstLineChars="200" w:firstLine="640"/>
              <w:rPr>
                <w:rFonts w:ascii="仿宋" w:eastAsia="仿宋" w:hAnsi="仿宋"/>
                <w:sz w:val="32"/>
                <w:szCs w:val="32"/>
              </w:rPr>
            </w:pPr>
            <w:r w:rsidRPr="00624853">
              <w:rPr>
                <w:rFonts w:ascii="仿宋" w:eastAsia="仿宋" w:hAnsi="仿宋" w:hint="eastAsia"/>
                <w:sz w:val="32"/>
                <w:szCs w:val="32"/>
              </w:rPr>
              <w:t>XXX，男，身份证号：XXXXXXXXXXXXXXXXX,该同志人事关系档案在我中心托管，其档案编号为：XXXXXXXXXX。</w:t>
            </w:r>
          </w:p>
          <w:p w:rsidR="00A27B39" w:rsidRPr="00624853" w:rsidRDefault="00A27B39" w:rsidP="00A27B39">
            <w:pPr>
              <w:rPr>
                <w:rFonts w:ascii="仿宋" w:eastAsia="仿宋" w:hAnsi="仿宋"/>
                <w:sz w:val="32"/>
                <w:szCs w:val="32"/>
              </w:rPr>
            </w:pPr>
            <w:r w:rsidRPr="00624853">
              <w:rPr>
                <w:rFonts w:ascii="仿宋" w:eastAsia="仿宋" w:hAnsi="仿宋" w:hint="eastAsia"/>
                <w:sz w:val="32"/>
                <w:szCs w:val="32"/>
              </w:rPr>
              <w:t xml:space="preserve">   特此证明   </w:t>
            </w:r>
          </w:p>
          <w:p w:rsidR="00624853" w:rsidRDefault="00624853" w:rsidP="00624853">
            <w:pPr>
              <w:ind w:right="1120" w:firstLineChars="1250" w:firstLine="4000"/>
              <w:rPr>
                <w:rFonts w:ascii="仿宋" w:eastAsia="仿宋" w:hAnsi="仿宋"/>
                <w:sz w:val="32"/>
                <w:szCs w:val="32"/>
              </w:rPr>
            </w:pPr>
          </w:p>
          <w:p w:rsidR="00624853" w:rsidRDefault="00624853" w:rsidP="00624853">
            <w:pPr>
              <w:ind w:right="1120" w:firstLineChars="1250" w:firstLine="4000"/>
              <w:rPr>
                <w:rFonts w:ascii="仿宋" w:eastAsia="仿宋" w:hAnsi="仿宋"/>
                <w:sz w:val="32"/>
                <w:szCs w:val="32"/>
              </w:rPr>
            </w:pPr>
          </w:p>
          <w:p w:rsidR="00A27B39" w:rsidRPr="00624853" w:rsidRDefault="00A27B39" w:rsidP="00624853">
            <w:pPr>
              <w:ind w:right="1120" w:firstLineChars="1250" w:firstLine="4000"/>
              <w:rPr>
                <w:rFonts w:ascii="仿宋" w:eastAsia="仿宋" w:hAnsi="仿宋"/>
                <w:sz w:val="32"/>
                <w:szCs w:val="32"/>
              </w:rPr>
            </w:pPr>
            <w:r w:rsidRPr="00624853">
              <w:rPr>
                <w:rFonts w:ascii="仿宋" w:eastAsia="仿宋" w:hAnsi="仿宋" w:hint="eastAsia"/>
                <w:sz w:val="32"/>
                <w:szCs w:val="32"/>
              </w:rPr>
              <w:t>XXX人才交流服务中心</w:t>
            </w:r>
          </w:p>
          <w:p w:rsidR="00A27B39" w:rsidRDefault="00A27B39" w:rsidP="00A27B39">
            <w:pPr>
              <w:ind w:right="1120" w:firstLine="3645"/>
              <w:jc w:val="center"/>
              <w:rPr>
                <w:rFonts w:ascii="宋体" w:hAnsi="宋体"/>
                <w:sz w:val="28"/>
              </w:rPr>
            </w:pPr>
            <w:r w:rsidRPr="00624853">
              <w:rPr>
                <w:rFonts w:ascii="仿宋" w:eastAsia="仿宋" w:hAnsi="仿宋" w:hint="eastAsia"/>
                <w:sz w:val="32"/>
                <w:szCs w:val="32"/>
              </w:rPr>
              <w:t xml:space="preserve">    二00X年X月X日</w:t>
            </w:r>
          </w:p>
        </w:tc>
      </w:tr>
    </w:tbl>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A27B39" w:rsidRDefault="00A27B39" w:rsidP="00A27B39">
      <w:pPr>
        <w:widowControl/>
        <w:spacing w:line="480" w:lineRule="auto"/>
        <w:jc w:val="center"/>
        <w:rPr>
          <w:rFonts w:ascii="方正小标宋简体" w:eastAsia="方正小标宋简体" w:hAnsi="黑体" w:cs="黑体"/>
          <w:bCs/>
          <w:color w:val="000000"/>
          <w:kern w:val="0"/>
          <w:sz w:val="44"/>
          <w:szCs w:val="44"/>
        </w:rPr>
      </w:pPr>
    </w:p>
    <w:p w:rsidR="00624853" w:rsidRDefault="00624853" w:rsidP="00A27B39">
      <w:pPr>
        <w:widowControl/>
        <w:spacing w:line="480" w:lineRule="auto"/>
        <w:jc w:val="center"/>
        <w:rPr>
          <w:rFonts w:ascii="方正小标宋简体" w:eastAsia="方正小标宋简体" w:hAnsi="黑体" w:cs="黑体"/>
          <w:bCs/>
          <w:color w:val="000000"/>
          <w:kern w:val="0"/>
          <w:sz w:val="44"/>
          <w:szCs w:val="44"/>
        </w:rPr>
      </w:pPr>
    </w:p>
    <w:p w:rsidR="00624853" w:rsidRDefault="00624853" w:rsidP="00A27B39">
      <w:pPr>
        <w:widowControl/>
        <w:spacing w:line="480" w:lineRule="auto"/>
        <w:jc w:val="center"/>
        <w:rPr>
          <w:rFonts w:ascii="方正小标宋简体" w:eastAsia="方正小标宋简体" w:hAnsi="黑体" w:cs="黑体"/>
          <w:bCs/>
          <w:color w:val="000000"/>
          <w:kern w:val="0"/>
          <w:sz w:val="44"/>
          <w:szCs w:val="44"/>
        </w:rPr>
      </w:pPr>
    </w:p>
    <w:p w:rsidR="00A27B39" w:rsidRPr="00624853" w:rsidRDefault="00A27B39" w:rsidP="00A27B39">
      <w:pPr>
        <w:widowControl/>
        <w:spacing w:line="480" w:lineRule="auto"/>
        <w:jc w:val="center"/>
        <w:rPr>
          <w:rFonts w:asciiTheme="majorEastAsia" w:eastAsiaTheme="majorEastAsia" w:hAnsiTheme="majorEastAsia" w:cs="黑体"/>
          <w:b/>
          <w:bCs/>
          <w:color w:val="000000"/>
          <w:kern w:val="0"/>
          <w:sz w:val="44"/>
          <w:szCs w:val="44"/>
        </w:rPr>
      </w:pPr>
      <w:r w:rsidRPr="00624853">
        <w:rPr>
          <w:rFonts w:asciiTheme="majorEastAsia" w:eastAsiaTheme="majorEastAsia" w:hAnsiTheme="majorEastAsia" w:cs="黑体" w:hint="eastAsia"/>
          <w:b/>
          <w:bCs/>
          <w:color w:val="000000"/>
          <w:kern w:val="0"/>
          <w:sz w:val="44"/>
          <w:szCs w:val="44"/>
        </w:rPr>
        <w:t>无业承诺书</w:t>
      </w:r>
    </w:p>
    <w:p w:rsidR="00A27B39" w:rsidRPr="00624853" w:rsidRDefault="00A27B39" w:rsidP="00A27B39">
      <w:pPr>
        <w:widowControl/>
        <w:spacing w:line="480" w:lineRule="auto"/>
        <w:jc w:val="center"/>
        <w:rPr>
          <w:rFonts w:asciiTheme="majorEastAsia" w:eastAsiaTheme="majorEastAsia" w:hAnsiTheme="majorEastAsia" w:cs="黑体"/>
          <w:b/>
          <w:color w:val="000000"/>
          <w:kern w:val="0"/>
          <w:sz w:val="44"/>
          <w:szCs w:val="44"/>
        </w:rPr>
      </w:pPr>
      <w:r w:rsidRPr="00624853">
        <w:rPr>
          <w:rFonts w:asciiTheme="majorEastAsia" w:eastAsiaTheme="majorEastAsia" w:hAnsiTheme="majorEastAsia" w:cs="黑体" w:hint="eastAsia"/>
          <w:b/>
          <w:color w:val="000000"/>
          <w:kern w:val="0"/>
          <w:sz w:val="44"/>
          <w:szCs w:val="44"/>
        </w:rPr>
        <w:t>（适用于申请专职律师执业）</w:t>
      </w:r>
    </w:p>
    <w:p w:rsidR="00A27B39" w:rsidRDefault="00A27B39" w:rsidP="00A27B39">
      <w:pPr>
        <w:widowControl/>
        <w:spacing w:line="480" w:lineRule="auto"/>
        <w:jc w:val="center"/>
        <w:rPr>
          <w:rFonts w:ascii="仿宋_GB2312" w:eastAsia="仿宋_GB2312" w:hAnsi="黑体" w:cs="黑体"/>
          <w:b/>
          <w:bCs/>
          <w:color w:val="000000"/>
          <w:kern w:val="0"/>
          <w:sz w:val="32"/>
          <w:szCs w:val="32"/>
        </w:rPr>
      </w:pP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 xml:space="preserve">申请人：，身份证号：， </w:t>
      </w:r>
    </w:p>
    <w:p w:rsidR="00A27B39" w:rsidRPr="00624853" w:rsidRDefault="00A27B39" w:rsidP="00A27B39">
      <w:pPr>
        <w:widowControl/>
        <w:spacing w:line="480" w:lineRule="auto"/>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本人知悉申请执业所依据的法律法规。现就申请专职律师执业作出下列承诺：</w:t>
      </w: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（一）符合法律法规规定的专职执业要求；</w:t>
      </w: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（二）所填写和提交的材料真实、准确；</w:t>
      </w: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（三）所有本人签名都由本人亲自签署。</w:t>
      </w: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 xml:space="preserve">                 承诺人（本人签名）：</w:t>
      </w:r>
    </w:p>
    <w:p w:rsidR="00A27B39" w:rsidRPr="00624853" w:rsidRDefault="00A27B39" w:rsidP="00A27B39">
      <w:pPr>
        <w:widowControl/>
        <w:spacing w:line="480" w:lineRule="auto"/>
        <w:ind w:firstLine="480"/>
        <w:jc w:val="left"/>
        <w:rPr>
          <w:rFonts w:ascii="仿宋" w:eastAsia="仿宋" w:hAnsi="仿宋" w:cs="黑体"/>
          <w:color w:val="000000"/>
          <w:kern w:val="0"/>
          <w:sz w:val="32"/>
          <w:szCs w:val="32"/>
        </w:rPr>
      </w:pPr>
      <w:r w:rsidRPr="00624853">
        <w:rPr>
          <w:rFonts w:ascii="仿宋" w:eastAsia="仿宋" w:hAnsi="仿宋" w:cs="黑体" w:hint="eastAsia"/>
          <w:color w:val="000000"/>
          <w:kern w:val="0"/>
          <w:sz w:val="32"/>
          <w:szCs w:val="32"/>
        </w:rPr>
        <w:t xml:space="preserve">                   年    月   日</w:t>
      </w:r>
    </w:p>
    <w:p w:rsidR="00A27B39" w:rsidRPr="00624853" w:rsidRDefault="00A27B39" w:rsidP="00A27B39">
      <w:pPr>
        <w:jc w:val="center"/>
        <w:rPr>
          <w:rFonts w:ascii="仿宋" w:eastAsia="仿宋" w:hAnsi="仿宋"/>
          <w:sz w:val="44"/>
        </w:rPr>
      </w:pPr>
    </w:p>
    <w:p w:rsidR="00A27B39" w:rsidRPr="00624853" w:rsidRDefault="00A27B39" w:rsidP="00A27B39">
      <w:pPr>
        <w:jc w:val="center"/>
        <w:rPr>
          <w:rFonts w:ascii="仿宋" w:eastAsia="仿宋" w:hAnsi="仿宋"/>
          <w:sz w:val="44"/>
        </w:rPr>
      </w:pPr>
    </w:p>
    <w:p w:rsidR="00A27B39" w:rsidRPr="00624853" w:rsidRDefault="00A27B39" w:rsidP="00A27B39">
      <w:pPr>
        <w:jc w:val="center"/>
        <w:rPr>
          <w:rFonts w:ascii="仿宋" w:eastAsia="仿宋" w:hAnsi="仿宋"/>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Default="00A27B39" w:rsidP="00A27B39">
      <w:pPr>
        <w:jc w:val="center"/>
        <w:rPr>
          <w:rFonts w:eastAsia="黑体"/>
          <w:sz w:val="44"/>
        </w:rPr>
      </w:pPr>
    </w:p>
    <w:p w:rsidR="00A27B39" w:rsidRPr="00624853" w:rsidRDefault="00A27B39" w:rsidP="00A27B39">
      <w:pPr>
        <w:jc w:val="center"/>
        <w:rPr>
          <w:rFonts w:asciiTheme="majorEastAsia" w:eastAsiaTheme="majorEastAsia" w:hAnsiTheme="majorEastAsia"/>
          <w:b/>
          <w:sz w:val="44"/>
        </w:rPr>
      </w:pPr>
      <w:r w:rsidRPr="00624853">
        <w:rPr>
          <w:rFonts w:asciiTheme="majorEastAsia" w:eastAsiaTheme="majorEastAsia" w:hAnsiTheme="majorEastAsia" w:hint="eastAsia"/>
          <w:b/>
          <w:sz w:val="44"/>
        </w:rPr>
        <w:t>证  明</w:t>
      </w:r>
    </w:p>
    <w:p w:rsidR="00A27B39" w:rsidRDefault="00A27B39" w:rsidP="00A27B39">
      <w:pPr>
        <w:jc w:val="center"/>
        <w:rPr>
          <w:rFonts w:eastAsia="黑体"/>
          <w:sz w:val="44"/>
        </w:rPr>
      </w:pPr>
    </w:p>
    <w:p w:rsidR="00A27B39" w:rsidRPr="00624853" w:rsidRDefault="00A27B39" w:rsidP="00624853">
      <w:pPr>
        <w:jc w:val="center"/>
        <w:rPr>
          <w:rFonts w:asciiTheme="majorEastAsia" w:eastAsiaTheme="majorEastAsia" w:hAnsiTheme="majorEastAsia"/>
          <w:b/>
          <w:sz w:val="36"/>
          <w:szCs w:val="36"/>
        </w:rPr>
      </w:pPr>
      <w:r w:rsidRPr="00624853">
        <w:rPr>
          <w:rFonts w:asciiTheme="majorEastAsia" w:eastAsiaTheme="majorEastAsia" w:hAnsiTheme="majorEastAsia" w:hint="eastAsia"/>
          <w:b/>
          <w:sz w:val="36"/>
          <w:szCs w:val="36"/>
        </w:rPr>
        <w:t>无违法犯罪记录证明</w:t>
      </w:r>
    </w:p>
    <w:p w:rsidR="00A27B39" w:rsidRPr="00624853" w:rsidRDefault="00A27B39" w:rsidP="00624853">
      <w:pPr>
        <w:ind w:firstLineChars="100" w:firstLine="361"/>
        <w:jc w:val="center"/>
        <w:rPr>
          <w:rFonts w:asciiTheme="majorEastAsia" w:eastAsiaTheme="majorEastAsia" w:hAnsiTheme="majorEastAsia"/>
          <w:b/>
          <w:sz w:val="36"/>
          <w:szCs w:val="36"/>
        </w:rPr>
      </w:pPr>
      <w:r w:rsidRPr="00624853">
        <w:rPr>
          <w:rFonts w:asciiTheme="majorEastAsia" w:eastAsiaTheme="majorEastAsia" w:hAnsiTheme="majorEastAsia" w:hint="eastAsia"/>
          <w:b/>
          <w:sz w:val="36"/>
          <w:szCs w:val="36"/>
        </w:rPr>
        <w:t>（参考文本）</w:t>
      </w:r>
    </w:p>
    <w:p w:rsidR="00A27B39" w:rsidRDefault="00A27B39" w:rsidP="00A27B39">
      <w:pPr>
        <w:ind w:firstLineChars="100" w:firstLine="320"/>
        <w:jc w:val="center"/>
        <w:rPr>
          <w:rFonts w:ascii="仿宋_GB2312" w:eastAsia="仿宋_GB2312"/>
          <w:sz w:val="32"/>
          <w:szCs w:val="32"/>
        </w:rPr>
      </w:pPr>
    </w:p>
    <w:p w:rsidR="00A27B39" w:rsidRPr="00624853" w:rsidRDefault="00A27B39" w:rsidP="00A27B39">
      <w:pPr>
        <w:ind w:firstLineChars="200" w:firstLine="640"/>
        <w:rPr>
          <w:rFonts w:ascii="仿宋" w:eastAsia="仿宋" w:hAnsi="仿宋"/>
          <w:sz w:val="32"/>
          <w:szCs w:val="32"/>
        </w:rPr>
      </w:pPr>
      <w:r w:rsidRPr="00624853">
        <w:rPr>
          <w:rFonts w:ascii="仿宋" w:eastAsia="仿宋" w:hAnsi="仿宋" w:hint="eastAsia"/>
          <w:sz w:val="32"/>
          <w:szCs w:val="32"/>
        </w:rPr>
        <w:t>兹有我辖区XX路XX号居民XXX，性别，XXXX年XX月XX日出生，身份证号码：XXXXXXXXXXXXXXXXXX，在我辖区居住期间未发现有违法犯罪行为。</w:t>
      </w:r>
    </w:p>
    <w:p w:rsidR="00A27B39" w:rsidRPr="00624853" w:rsidRDefault="00A27B39" w:rsidP="00A27B39">
      <w:pPr>
        <w:rPr>
          <w:rFonts w:ascii="仿宋" w:eastAsia="仿宋" w:hAnsi="仿宋"/>
          <w:sz w:val="32"/>
          <w:szCs w:val="32"/>
        </w:rPr>
      </w:pPr>
    </w:p>
    <w:p w:rsidR="00A27B39" w:rsidRPr="00624853" w:rsidRDefault="00A27B39" w:rsidP="00A27B39">
      <w:pPr>
        <w:ind w:firstLineChars="1800" w:firstLine="5760"/>
        <w:rPr>
          <w:rFonts w:ascii="仿宋" w:eastAsia="仿宋" w:hAnsi="仿宋"/>
          <w:sz w:val="32"/>
          <w:szCs w:val="32"/>
        </w:rPr>
      </w:pPr>
      <w:r w:rsidRPr="00624853">
        <w:rPr>
          <w:rFonts w:ascii="仿宋" w:eastAsia="仿宋" w:hAnsi="仿宋" w:hint="eastAsia"/>
          <w:sz w:val="32"/>
          <w:szCs w:val="32"/>
        </w:rPr>
        <w:t>XX派出所（盖章）</w:t>
      </w:r>
    </w:p>
    <w:p w:rsidR="00A27B39" w:rsidRPr="00624853" w:rsidRDefault="00A27B39" w:rsidP="00A27B39">
      <w:pPr>
        <w:ind w:firstLineChars="1900" w:firstLine="6080"/>
        <w:rPr>
          <w:rFonts w:ascii="仿宋" w:eastAsia="仿宋" w:hAnsi="仿宋"/>
          <w:sz w:val="32"/>
          <w:szCs w:val="32"/>
        </w:rPr>
      </w:pPr>
      <w:r w:rsidRPr="00624853">
        <w:rPr>
          <w:rFonts w:ascii="仿宋" w:eastAsia="仿宋" w:hAnsi="仿宋" w:hint="eastAsia"/>
          <w:sz w:val="32"/>
          <w:szCs w:val="32"/>
        </w:rPr>
        <w:t>年   月    日</w:t>
      </w:r>
    </w:p>
    <w:p w:rsidR="00A27B39" w:rsidRPr="00624853" w:rsidRDefault="00A27B39" w:rsidP="00A27B39">
      <w:pPr>
        <w:rPr>
          <w:rFonts w:ascii="仿宋" w:eastAsia="仿宋" w:hAnsi="仿宋"/>
          <w:sz w:val="32"/>
          <w:szCs w:val="32"/>
        </w:rPr>
      </w:pPr>
    </w:p>
    <w:p w:rsidR="00A27B39" w:rsidRPr="00624853" w:rsidRDefault="00A27B39" w:rsidP="00A27B39">
      <w:pPr>
        <w:jc w:val="center"/>
        <w:rPr>
          <w:rFonts w:ascii="仿宋" w:eastAsia="仿宋" w:hAnsi="仿宋"/>
          <w:bCs/>
          <w:sz w:val="32"/>
          <w:szCs w:val="32"/>
        </w:rPr>
      </w:pPr>
    </w:p>
    <w:p w:rsidR="00A27B39" w:rsidRPr="00624853" w:rsidRDefault="00A27B39" w:rsidP="00A27B39">
      <w:pPr>
        <w:jc w:val="center"/>
        <w:rPr>
          <w:rFonts w:ascii="仿宋" w:eastAsia="仿宋" w:hAnsi="仿宋"/>
          <w:bCs/>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color w:val="000000"/>
          <w:sz w:val="32"/>
          <w:szCs w:val="32"/>
        </w:rPr>
      </w:pPr>
    </w:p>
    <w:p w:rsidR="00624853" w:rsidRDefault="00624853" w:rsidP="00A27B39">
      <w:pPr>
        <w:jc w:val="center"/>
        <w:rPr>
          <w:rFonts w:ascii="仿宋" w:eastAsia="仿宋" w:hAnsi="仿宋"/>
          <w:color w:val="000000"/>
          <w:sz w:val="32"/>
          <w:szCs w:val="32"/>
        </w:rPr>
      </w:pPr>
    </w:p>
    <w:p w:rsidR="00624853" w:rsidRDefault="00624853" w:rsidP="00A27B39">
      <w:pPr>
        <w:jc w:val="center"/>
        <w:rPr>
          <w:rFonts w:ascii="仿宋" w:eastAsia="仿宋" w:hAnsi="仿宋"/>
          <w:color w:val="000000"/>
          <w:sz w:val="32"/>
          <w:szCs w:val="32"/>
        </w:rPr>
      </w:pPr>
    </w:p>
    <w:p w:rsidR="00624853" w:rsidRDefault="00624853" w:rsidP="00A27B39">
      <w:pPr>
        <w:jc w:val="center"/>
        <w:rPr>
          <w:rFonts w:ascii="仿宋" w:eastAsia="仿宋" w:hAnsi="仿宋"/>
          <w:color w:val="000000"/>
          <w:sz w:val="32"/>
          <w:szCs w:val="32"/>
        </w:rPr>
      </w:pPr>
    </w:p>
    <w:p w:rsidR="00624853" w:rsidRDefault="00624853" w:rsidP="00A27B39">
      <w:pPr>
        <w:jc w:val="center"/>
        <w:rPr>
          <w:rFonts w:ascii="仿宋" w:eastAsia="仿宋" w:hAnsi="仿宋"/>
          <w:color w:val="000000"/>
          <w:sz w:val="32"/>
          <w:szCs w:val="32"/>
        </w:rPr>
      </w:pPr>
    </w:p>
    <w:p w:rsidR="00624853" w:rsidRDefault="00624853" w:rsidP="00A27B39">
      <w:pPr>
        <w:jc w:val="center"/>
        <w:rPr>
          <w:rFonts w:asciiTheme="majorEastAsia" w:eastAsiaTheme="majorEastAsia" w:hAnsiTheme="majorEastAsia"/>
          <w:b/>
          <w:color w:val="000000"/>
          <w:sz w:val="44"/>
          <w:szCs w:val="44"/>
        </w:rPr>
      </w:pPr>
    </w:p>
    <w:p w:rsidR="00624853" w:rsidRDefault="00624853" w:rsidP="00A27B39">
      <w:pPr>
        <w:jc w:val="center"/>
        <w:rPr>
          <w:rFonts w:asciiTheme="majorEastAsia" w:eastAsiaTheme="majorEastAsia" w:hAnsiTheme="majorEastAsia"/>
          <w:b/>
          <w:color w:val="000000"/>
          <w:sz w:val="44"/>
          <w:szCs w:val="44"/>
        </w:rPr>
      </w:pPr>
    </w:p>
    <w:p w:rsidR="00A27B39" w:rsidRPr="00624853" w:rsidRDefault="00A27B39" w:rsidP="00A27B39">
      <w:pPr>
        <w:jc w:val="center"/>
        <w:rPr>
          <w:rFonts w:asciiTheme="majorEastAsia" w:eastAsiaTheme="majorEastAsia" w:hAnsiTheme="majorEastAsia"/>
          <w:b/>
          <w:color w:val="000000"/>
          <w:sz w:val="44"/>
          <w:szCs w:val="44"/>
        </w:rPr>
      </w:pPr>
      <w:r w:rsidRPr="00624853">
        <w:rPr>
          <w:rFonts w:asciiTheme="majorEastAsia" w:eastAsiaTheme="majorEastAsia" w:hAnsiTheme="majorEastAsia" w:hint="eastAsia"/>
          <w:b/>
          <w:color w:val="000000"/>
          <w:sz w:val="44"/>
          <w:szCs w:val="44"/>
        </w:rPr>
        <w:t>关于同意XXX同志从事兼职律师执业的意见</w:t>
      </w:r>
    </w:p>
    <w:p w:rsidR="00A27B39" w:rsidRPr="00624853" w:rsidRDefault="00A27B39" w:rsidP="00624853">
      <w:pPr>
        <w:ind w:firstLineChars="200" w:firstLine="883"/>
        <w:rPr>
          <w:rFonts w:asciiTheme="majorEastAsia" w:eastAsiaTheme="majorEastAsia" w:hAnsiTheme="majorEastAsia"/>
          <w:b/>
          <w:color w:val="000000"/>
          <w:sz w:val="44"/>
          <w:szCs w:val="44"/>
        </w:rPr>
      </w:pPr>
    </w:p>
    <w:p w:rsidR="00A27B39" w:rsidRPr="00624853" w:rsidRDefault="00A27B39" w:rsidP="00624853">
      <w:pPr>
        <w:ind w:firstLineChars="200" w:firstLine="640"/>
        <w:rPr>
          <w:rFonts w:ascii="仿宋" w:eastAsia="仿宋" w:hAnsi="仿宋"/>
          <w:color w:val="000000"/>
          <w:sz w:val="32"/>
          <w:szCs w:val="32"/>
        </w:rPr>
      </w:pPr>
      <w:r w:rsidRPr="00624853">
        <w:rPr>
          <w:rFonts w:ascii="仿宋" w:eastAsia="仿宋" w:hAnsi="仿宋" w:hint="eastAsia"/>
          <w:color w:val="000000"/>
          <w:sz w:val="32"/>
          <w:szCs w:val="32"/>
        </w:rPr>
        <w:t>XXX同志系我单位在编人员，XXXX年XX月开始在我单位从事XXX工作，XXXX年通过国家司法考试，取得法律职业资格，XXXX年X月至XXXX年X月在XX律师事务所实习一年。根据《律师法》的规定和其本人的要求，经研究，同意其申请从事兼职律师。</w:t>
      </w:r>
    </w:p>
    <w:p w:rsidR="00A27B39" w:rsidRPr="00624853" w:rsidRDefault="00A27B39" w:rsidP="00A27B39">
      <w:pPr>
        <w:rPr>
          <w:rFonts w:ascii="仿宋" w:eastAsia="仿宋" w:hAnsi="仿宋"/>
          <w:color w:val="000000"/>
          <w:sz w:val="32"/>
          <w:szCs w:val="32"/>
        </w:rPr>
      </w:pPr>
    </w:p>
    <w:p w:rsidR="00A27B39" w:rsidRPr="00624853" w:rsidRDefault="00A27B39" w:rsidP="00624853">
      <w:pPr>
        <w:ind w:leftChars="207" w:left="7181" w:hangingChars="2050" w:hanging="6560"/>
        <w:rPr>
          <w:rFonts w:ascii="仿宋" w:eastAsia="仿宋" w:hAnsi="仿宋"/>
          <w:color w:val="000000"/>
          <w:sz w:val="32"/>
          <w:szCs w:val="32"/>
        </w:rPr>
      </w:pPr>
      <w:r w:rsidRPr="00624853">
        <w:rPr>
          <w:rFonts w:ascii="仿宋" w:eastAsia="仿宋" w:hAnsi="仿宋" w:hint="eastAsia"/>
          <w:color w:val="000000"/>
          <w:sz w:val="32"/>
          <w:szCs w:val="32"/>
        </w:rPr>
        <w:t xml:space="preserve">                                         XX单位（盖章）XXXX年X月X日</w:t>
      </w: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Pr="00624853" w:rsidRDefault="00A27B39" w:rsidP="00A27B39">
      <w:pPr>
        <w:rPr>
          <w:rFonts w:ascii="仿宋" w:eastAsia="仿宋" w:hAnsi="仿宋"/>
          <w:sz w:val="32"/>
          <w:szCs w:val="32"/>
        </w:rPr>
      </w:pPr>
    </w:p>
    <w:p w:rsidR="00A27B39" w:rsidRDefault="00A27B39" w:rsidP="00A27B39">
      <w:pPr>
        <w:spacing w:line="520" w:lineRule="exact"/>
        <w:jc w:val="center"/>
        <w:rPr>
          <w:rFonts w:ascii="方正小标宋简体" w:eastAsia="方正小标宋简体" w:hAnsi="宋体"/>
          <w:sz w:val="36"/>
          <w:szCs w:val="36"/>
        </w:rPr>
      </w:pPr>
    </w:p>
    <w:p w:rsidR="00A27B39" w:rsidRDefault="00A27B39" w:rsidP="00A27B39">
      <w:pPr>
        <w:spacing w:line="520" w:lineRule="exact"/>
        <w:jc w:val="center"/>
        <w:rPr>
          <w:rFonts w:ascii="方正小标宋简体" w:eastAsia="方正小标宋简体" w:hAnsi="宋体"/>
          <w:sz w:val="36"/>
          <w:szCs w:val="36"/>
        </w:rPr>
      </w:pPr>
    </w:p>
    <w:p w:rsidR="00A27B39" w:rsidRDefault="00A27B39" w:rsidP="00A27B39">
      <w:pPr>
        <w:spacing w:line="520" w:lineRule="exact"/>
        <w:jc w:val="center"/>
        <w:rPr>
          <w:rFonts w:ascii="方正小标宋简体" w:eastAsia="方正小标宋简体" w:hAnsi="宋体"/>
          <w:sz w:val="36"/>
          <w:szCs w:val="36"/>
        </w:rPr>
      </w:pPr>
    </w:p>
    <w:p w:rsidR="00A27B39" w:rsidRDefault="00A27B39" w:rsidP="00A27B39">
      <w:pPr>
        <w:spacing w:line="520" w:lineRule="exact"/>
        <w:jc w:val="center"/>
        <w:rPr>
          <w:rFonts w:ascii="方正小标宋简体" w:eastAsia="方正小标宋简体" w:hAnsi="宋体"/>
          <w:sz w:val="36"/>
          <w:szCs w:val="36"/>
        </w:rPr>
      </w:pPr>
    </w:p>
    <w:p w:rsidR="00A27B39" w:rsidRDefault="00A27B39" w:rsidP="00A27B39">
      <w:pPr>
        <w:spacing w:line="520" w:lineRule="exact"/>
        <w:jc w:val="center"/>
        <w:rPr>
          <w:rFonts w:ascii="方正小标宋简体" w:eastAsia="方正小标宋简体" w:hAnsi="宋体"/>
          <w:sz w:val="36"/>
          <w:szCs w:val="36"/>
        </w:rPr>
      </w:pPr>
    </w:p>
    <w:p w:rsidR="0068622E" w:rsidRDefault="0068622E" w:rsidP="00A27B39">
      <w:pPr>
        <w:spacing w:line="520" w:lineRule="exact"/>
        <w:jc w:val="center"/>
        <w:rPr>
          <w:rFonts w:ascii="方正小标宋简体" w:eastAsia="方正小标宋简体" w:hAnsi="宋体"/>
          <w:sz w:val="36"/>
          <w:szCs w:val="36"/>
        </w:rPr>
      </w:pPr>
    </w:p>
    <w:p w:rsidR="0068622E" w:rsidRDefault="0068622E" w:rsidP="00A27B39">
      <w:pPr>
        <w:spacing w:line="520" w:lineRule="exact"/>
        <w:jc w:val="center"/>
        <w:rPr>
          <w:rFonts w:ascii="方正小标宋简体" w:eastAsia="方正小标宋简体" w:hAnsi="宋体"/>
          <w:sz w:val="36"/>
          <w:szCs w:val="36"/>
        </w:rPr>
      </w:pPr>
    </w:p>
    <w:p w:rsidR="00624853" w:rsidRDefault="00624853" w:rsidP="00A27B39">
      <w:pPr>
        <w:spacing w:line="520" w:lineRule="exact"/>
        <w:jc w:val="center"/>
        <w:rPr>
          <w:rFonts w:ascii="方正小标宋简体" w:eastAsia="方正小标宋简体" w:hAnsi="宋体"/>
          <w:sz w:val="36"/>
          <w:szCs w:val="36"/>
        </w:rPr>
      </w:pPr>
    </w:p>
    <w:p w:rsidR="00624853" w:rsidRDefault="00624853" w:rsidP="00A27B39">
      <w:pPr>
        <w:spacing w:line="520" w:lineRule="exact"/>
        <w:jc w:val="center"/>
        <w:rPr>
          <w:rFonts w:ascii="方正小标宋简体" w:eastAsia="方正小标宋简体" w:hAnsi="宋体"/>
          <w:sz w:val="36"/>
          <w:szCs w:val="36"/>
        </w:rPr>
      </w:pPr>
    </w:p>
    <w:p w:rsidR="00A27B39" w:rsidRPr="00624853" w:rsidRDefault="00A27B39" w:rsidP="00A27B39">
      <w:pPr>
        <w:spacing w:line="520" w:lineRule="exact"/>
        <w:jc w:val="center"/>
        <w:rPr>
          <w:rFonts w:asciiTheme="majorEastAsia" w:eastAsiaTheme="majorEastAsia" w:hAnsiTheme="majorEastAsia"/>
          <w:b/>
          <w:sz w:val="44"/>
          <w:szCs w:val="44"/>
        </w:rPr>
      </w:pPr>
      <w:r w:rsidRPr="00624853">
        <w:rPr>
          <w:rFonts w:asciiTheme="majorEastAsia" w:eastAsiaTheme="majorEastAsia" w:hAnsiTheme="majorEastAsia" w:hint="eastAsia"/>
          <w:b/>
          <w:sz w:val="44"/>
          <w:szCs w:val="44"/>
        </w:rPr>
        <w:t>XXX律师事务所聘用合同</w:t>
      </w:r>
    </w:p>
    <w:p w:rsidR="00A27B39" w:rsidRPr="00624853" w:rsidRDefault="00A27B39" w:rsidP="00A27B39">
      <w:pPr>
        <w:spacing w:line="520" w:lineRule="exact"/>
        <w:jc w:val="center"/>
        <w:rPr>
          <w:rFonts w:asciiTheme="majorEastAsia" w:eastAsiaTheme="majorEastAsia" w:hAnsiTheme="majorEastAsia"/>
          <w:b/>
          <w:sz w:val="44"/>
          <w:szCs w:val="44"/>
        </w:rPr>
      </w:pPr>
      <w:r w:rsidRPr="00624853">
        <w:rPr>
          <w:rFonts w:asciiTheme="majorEastAsia" w:eastAsiaTheme="majorEastAsia" w:hAnsiTheme="majorEastAsia" w:hint="eastAsia"/>
          <w:b/>
          <w:sz w:val="44"/>
          <w:szCs w:val="44"/>
        </w:rPr>
        <w:t>（参考文本）</w:t>
      </w:r>
    </w:p>
    <w:p w:rsidR="00A27B39" w:rsidRDefault="00A27B39" w:rsidP="00A27B39">
      <w:pPr>
        <w:spacing w:line="520" w:lineRule="exact"/>
        <w:rPr>
          <w:rFonts w:ascii="仿宋_GB2312" w:eastAsia="仿宋_GB2312"/>
        </w:rPr>
      </w:pP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甲方（用人单位）名称：_________________律师事务所_______________分所</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地址：__________________________________________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乙方（受聘人）姓名：______________________________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居民身份证号码：___________________________________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根据《中华人民共和国劳动法》、《中华人民共和国律师法》以及司法行政机关有关律师事务所聘用律师的管理规定，经甲乙双方平等协商，就聘用应聘事项订立本合同：</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一、合同期限。按下列第____项确定：</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（一）本合同有固定期限，从_______年______月____日起至______年_______月______日止。</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其中试用期从_______年_____月_____日起至______年______月________日止。</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（二）本合同无固定期限，从______年_____月_____日起至法定或约定的解除（终止）合同的条件出现时止。其中试用期从______年______月_____日起至_____年_____月_____日止。</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二、工作岗位。甲方经考核，同意聘用乙方为甲方的_____职律师；乙方同意按甲方工作需要，在_____职律师岗位工作，完成该岗位所承担的各项工作内容。</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三、劳动报酬。按下列第____项确定：</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（一）乙方试用期的月工资为__________元,试用期满的月工资为___________元。工资发放日为每月_________日。</w:t>
      </w:r>
    </w:p>
    <w:p w:rsidR="00A27B39" w:rsidRPr="00624853" w:rsidRDefault="00A27B39" w:rsidP="00624853">
      <w:pPr>
        <w:pStyle w:val="21"/>
        <w:spacing w:line="520" w:lineRule="exact"/>
        <w:ind w:firstLineChars="150" w:firstLine="480"/>
        <w:rPr>
          <w:rFonts w:ascii="仿宋" w:eastAsia="仿宋" w:hAnsi="仿宋"/>
          <w:sz w:val="32"/>
          <w:szCs w:val="32"/>
        </w:rPr>
      </w:pPr>
      <w:r w:rsidRPr="00624853">
        <w:rPr>
          <w:rFonts w:ascii="仿宋" w:eastAsia="仿宋" w:hAnsi="仿宋" w:hint="eastAsia"/>
          <w:sz w:val="32"/>
          <w:szCs w:val="32"/>
        </w:rPr>
        <w:lastRenderedPageBreak/>
        <w:t>乙方工资的增减，奖金、津贴、补贴、加班加点工资的发放，以及特殊情况下的工资支付等，均按相关法律、法规、规章、政策以及甲方依法制定的规章制度执行。</w:t>
      </w:r>
    </w:p>
    <w:p w:rsidR="00A27B39" w:rsidRPr="00624853" w:rsidRDefault="00A27B39" w:rsidP="00A27B39">
      <w:pPr>
        <w:pStyle w:val="21"/>
        <w:spacing w:line="520" w:lineRule="exact"/>
        <w:rPr>
          <w:rFonts w:ascii="仿宋" w:eastAsia="仿宋" w:hAnsi="仿宋"/>
          <w:sz w:val="32"/>
          <w:szCs w:val="32"/>
        </w:rPr>
      </w:pPr>
      <w:r w:rsidRPr="00624853">
        <w:rPr>
          <w:rFonts w:ascii="仿宋" w:eastAsia="仿宋" w:hAnsi="仿宋" w:hint="eastAsia"/>
          <w:sz w:val="32"/>
          <w:szCs w:val="32"/>
        </w:rPr>
        <w:t>(二)双方议定:</w:t>
      </w:r>
    </w:p>
    <w:p w:rsidR="00A27B39" w:rsidRPr="00624853" w:rsidRDefault="00A27B39" w:rsidP="00A27B39">
      <w:pPr>
        <w:pStyle w:val="21"/>
        <w:spacing w:line="520" w:lineRule="exact"/>
        <w:rPr>
          <w:rFonts w:ascii="仿宋" w:eastAsia="仿宋" w:hAnsi="仿宋"/>
          <w:sz w:val="32"/>
          <w:szCs w:val="32"/>
        </w:rPr>
      </w:pPr>
    </w:p>
    <w:p w:rsidR="00A27B39" w:rsidRPr="00624853" w:rsidRDefault="00A27B39" w:rsidP="00A27B39">
      <w:pPr>
        <w:pStyle w:val="21"/>
        <w:spacing w:line="520" w:lineRule="exact"/>
        <w:rPr>
          <w:rFonts w:ascii="仿宋" w:eastAsia="仿宋" w:hAnsi="仿宋"/>
          <w:sz w:val="32"/>
          <w:szCs w:val="32"/>
        </w:rPr>
      </w:pP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四、乙方受聘期间的权利。</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（一）了解对律师的权利义务有影响的甲方规章制度，对相关规章制度的补充、修订享有建议权；</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（二）享受必要的培训和教育；</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（三）取得规定的报酬及福利待遇；</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（四）因甲方的不当行为损害了乙方的利益，可以要求甲方赔偿；</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（五）遇到法定或约定的解除（终止）合同的条件出现，可以要求解除本合同；</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（六）享受法定权利和双方约定的其它权利。</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五、乙方受聘期间的义务。</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（一）遵守《律师法》以及律师执业纪律的规定，接受甲方的日常管理；</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（二）按时完成承办的工作任务或工作目标；</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（三）自觉维护甲方的形象和利益，保守甲方的商业秘密，爱护甲方的财产；</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（四）仅由甲方统一签订委托代理合同，接受甲方指派开展律师业务；</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（五）未经允许不得从事公民代理。</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六、甲方聘用期间的权利。</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（一）依照法律法规和甲方的规章制度对乙方行使管理权，督促乙方依法执业、依法纳税；</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（二）乙方完不成工作任务或工作目标，甲方有权提议修改聘用合同的部分内容；遇到法定或约定的解除（终止）合同的条件出现，可以</w:t>
      </w:r>
      <w:r w:rsidRPr="00624853">
        <w:rPr>
          <w:rFonts w:ascii="仿宋" w:eastAsia="仿宋" w:hAnsi="仿宋" w:hint="eastAsia"/>
          <w:sz w:val="32"/>
          <w:szCs w:val="32"/>
        </w:rPr>
        <w:lastRenderedPageBreak/>
        <w:t>解除本合同；</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（三）乙方的违法、违纪或者其它不当行为给甲方造成损失的，可以要求乙方承担相应的赔偿责任；</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（四）有权拒绝乙方违反法律法规和律师执业规范的不当请求。</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七、甲方聘用期间的义务。</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（一）支付规定的报酬及兑现相关福利待遇；</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（二）为乙方提供必要的办公场所和工作条件；</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（三）维护乙方的合法权益；</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（四）对乙方违法违纪和不当行为承担相应的责任；</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（五）法律法规规定的其它义务。</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八、社会保险和福利待遇。</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（一）_________________ _________________________ ；</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（二）___________________________________________ 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（三）_____________________________________ ______ 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九、双方需要约定的其它事项。</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（一）__________________________________ ___________；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（二）____________________________________ ________；</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（三）___________________________________ ________ 。</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十、本合同的生效及变更。</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（一）本合同经甲乙双方签字、盖章后生效，至期限届满时终止。</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（二）本合同经双方协商一致，可以就有关条款加以修改、补充。</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十一、本合同的续签及终止。合同期限届满，经双方协商一致，另行签订聘用合同。如果乙方要求离所，应当在合同期限届满一个月前向甲方提出，甲方在合同期限届满前就是否同意乙方离所作出答复，如果同意乙方离所，应当办理有关手续。</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（一）有下列情形之一的，甲方可以解除合同，但应当以书面形式通知乙方：</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1．乙方违反法律、法规或者律师职业道德、执业纪律，情节严重的；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lastRenderedPageBreak/>
        <w:t>2．乙方连续两年无法完成工作任务和工作目标的；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3．乙方的行为给甲方造成重大经济损失或名誉损害的。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（二）有下列情形之一的，乙方可以解除合同，但应当以书面方式通知甲方：</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1．甲方有损害乙方合法权益行为的；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2．乙方因工作需要迁往异地或者到异地工作的；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3．乙方因健康原因不适宜继续从事律师工作的；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4．因不可抗力原因使合同无法继续履行的。</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十二、争议解决。本合同履行中发生争议，甲乙双方应当协商解决；协商不成或者不愿协商的，可以向司法行政机关或者律师协会申请调解；调解不成的，可以向劳动争议仲裁委员会申请仲裁。甲乙任何一方也可以直接向劳动争议仲裁委员会申请仲裁。对仲裁裁决不服的，可以向人民法院起诉。</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十三、本合同一式________份，甲、乙双方各执一份，报_________________________________________________各一份。</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十四、合同附件（甲方规章目录等）。</w:t>
      </w:r>
    </w:p>
    <w:p w:rsidR="00A27B39" w:rsidRPr="00624853" w:rsidRDefault="00A27B39" w:rsidP="00A27B39">
      <w:pPr>
        <w:spacing w:line="520" w:lineRule="exact"/>
        <w:rPr>
          <w:rFonts w:ascii="仿宋" w:eastAsia="仿宋" w:hAnsi="仿宋"/>
          <w:sz w:val="32"/>
          <w:szCs w:val="32"/>
        </w:rPr>
      </w:pP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 xml:space="preserve">甲方（盖章）：              </w:t>
      </w:r>
      <w:r w:rsidR="00624853">
        <w:rPr>
          <w:rFonts w:ascii="仿宋" w:eastAsia="仿宋" w:hAnsi="仿宋" w:hint="eastAsia"/>
          <w:sz w:val="32"/>
          <w:szCs w:val="32"/>
        </w:rPr>
        <w:t xml:space="preserve">    </w:t>
      </w:r>
      <w:r w:rsidRPr="00624853">
        <w:rPr>
          <w:rFonts w:ascii="仿宋" w:eastAsia="仿宋" w:hAnsi="仿宋" w:hint="eastAsia"/>
          <w:sz w:val="32"/>
          <w:szCs w:val="32"/>
        </w:rPr>
        <w:t xml:space="preserve">乙方（签名）：             </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 xml:space="preserve">甲方代表人（签名）： </w:t>
      </w:r>
    </w:p>
    <w:p w:rsidR="00A27B39" w:rsidRPr="00624853" w:rsidRDefault="00A27B39" w:rsidP="00A27B39">
      <w:pPr>
        <w:spacing w:line="520" w:lineRule="exact"/>
        <w:rPr>
          <w:rFonts w:ascii="仿宋" w:eastAsia="仿宋" w:hAnsi="仿宋"/>
          <w:sz w:val="32"/>
          <w:szCs w:val="32"/>
        </w:rPr>
      </w:pPr>
      <w:r w:rsidRPr="00624853">
        <w:rPr>
          <w:rFonts w:ascii="仿宋" w:eastAsia="仿宋" w:hAnsi="仿宋" w:hint="eastAsia"/>
          <w:sz w:val="32"/>
          <w:szCs w:val="32"/>
        </w:rPr>
        <w:t>____年___月___日               ____年___月___日</w:t>
      </w:r>
    </w:p>
    <w:p w:rsidR="00A27B39" w:rsidRPr="00624853" w:rsidRDefault="00A27B39" w:rsidP="00A27B39">
      <w:pPr>
        <w:spacing w:line="520" w:lineRule="exact"/>
        <w:rPr>
          <w:rFonts w:ascii="仿宋" w:eastAsia="仿宋" w:hAnsi="仿宋"/>
          <w:sz w:val="32"/>
          <w:szCs w:val="32"/>
        </w:rPr>
      </w:pPr>
    </w:p>
    <w:p w:rsidR="00A27B39" w:rsidRPr="00624853" w:rsidRDefault="00A27B39">
      <w:pPr>
        <w:rPr>
          <w:rFonts w:ascii="仿宋" w:eastAsia="仿宋" w:hAnsi="仿宋"/>
          <w:sz w:val="32"/>
          <w:szCs w:val="32"/>
        </w:rPr>
      </w:pPr>
    </w:p>
    <w:p w:rsidR="0068622E" w:rsidRPr="00624853" w:rsidRDefault="0068622E" w:rsidP="00A27B39">
      <w:pPr>
        <w:jc w:val="left"/>
        <w:rPr>
          <w:rFonts w:ascii="仿宋" w:eastAsia="仿宋" w:hAnsi="仿宋"/>
          <w:sz w:val="32"/>
          <w:szCs w:val="32"/>
        </w:rPr>
      </w:pPr>
    </w:p>
    <w:p w:rsidR="0068622E" w:rsidRPr="00624853" w:rsidRDefault="0068622E" w:rsidP="00A27B39">
      <w:pPr>
        <w:jc w:val="left"/>
        <w:rPr>
          <w:rFonts w:ascii="仿宋" w:eastAsia="仿宋" w:hAnsi="仿宋"/>
          <w:sz w:val="32"/>
          <w:szCs w:val="32"/>
        </w:rPr>
      </w:pPr>
    </w:p>
    <w:p w:rsidR="0068622E" w:rsidRPr="00624853" w:rsidRDefault="0068622E" w:rsidP="00A27B39">
      <w:pPr>
        <w:jc w:val="left"/>
        <w:rPr>
          <w:rFonts w:ascii="仿宋" w:eastAsia="仿宋" w:hAnsi="仿宋"/>
          <w:sz w:val="32"/>
          <w:szCs w:val="32"/>
        </w:rPr>
      </w:pPr>
    </w:p>
    <w:p w:rsidR="0068622E" w:rsidRPr="00624853" w:rsidRDefault="0068622E" w:rsidP="00A27B39">
      <w:pPr>
        <w:jc w:val="left"/>
        <w:rPr>
          <w:rFonts w:ascii="仿宋" w:eastAsia="仿宋" w:hAnsi="仿宋"/>
          <w:sz w:val="32"/>
          <w:szCs w:val="32"/>
        </w:rPr>
      </w:pPr>
    </w:p>
    <w:p w:rsidR="00624853" w:rsidRDefault="00624853" w:rsidP="00A27B39">
      <w:pPr>
        <w:jc w:val="left"/>
      </w:pPr>
    </w:p>
    <w:p w:rsidR="00624853" w:rsidRDefault="00624853" w:rsidP="00A27B39">
      <w:pPr>
        <w:jc w:val="left"/>
      </w:pPr>
    </w:p>
    <w:p w:rsidR="00A27B39" w:rsidRPr="00624853" w:rsidRDefault="00A27B39" w:rsidP="00A27B39">
      <w:pPr>
        <w:jc w:val="left"/>
        <w:rPr>
          <w:rFonts w:asciiTheme="majorEastAsia" w:eastAsiaTheme="majorEastAsia" w:hAnsiTheme="majorEastAsia"/>
          <w:b/>
          <w:sz w:val="32"/>
          <w:szCs w:val="32"/>
        </w:rPr>
      </w:pPr>
      <w:r w:rsidRPr="00624853">
        <w:rPr>
          <w:rFonts w:asciiTheme="majorEastAsia" w:eastAsiaTheme="majorEastAsia" w:hAnsiTheme="majorEastAsia" w:hint="eastAsia"/>
          <w:b/>
          <w:sz w:val="32"/>
          <w:szCs w:val="32"/>
        </w:rPr>
        <w:t>附件5</w:t>
      </w:r>
    </w:p>
    <w:p w:rsidR="00A27B39" w:rsidRDefault="00A27B39" w:rsidP="00A27B39">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A27B39" w:rsidRDefault="00A27B39" w:rsidP="00A27B39">
      <w:pPr>
        <w:jc w:val="center"/>
        <w:rPr>
          <w:rFonts w:ascii="仿宋_GB2312" w:eastAsia="仿宋_GB2312"/>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r>
        <w:rPr>
          <w:rFonts w:ascii="仿宋_GB2312" w:eastAsia="仿宋_GB2312" w:hint="eastAsia"/>
          <w:sz w:val="52"/>
        </w:rPr>
        <w:t>（示范文本）</w:t>
      </w:r>
    </w:p>
    <w:p w:rsidR="00A27B39" w:rsidRDefault="00A27B39" w:rsidP="00A27B39">
      <w:pPr>
        <w:jc w:val="center"/>
        <w:rPr>
          <w:rFonts w:eastAsia="黑体"/>
          <w:sz w:val="48"/>
        </w:rPr>
      </w:pPr>
    </w:p>
    <w:p w:rsidR="00624853" w:rsidRDefault="00624853" w:rsidP="00A27B39">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XXX</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兼职</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新办</w:t>
            </w:r>
          </w:p>
        </w:tc>
      </w:tr>
      <w:tr w:rsidR="00A27B39" w:rsidTr="00A27B39">
        <w:trPr>
          <w:trHeight w:val="870"/>
        </w:trPr>
        <w:tc>
          <w:tcPr>
            <w:tcW w:w="3460" w:type="dxa"/>
            <w:tcBorders>
              <w:top w:val="nil"/>
              <w:left w:val="nil"/>
              <w:bottom w:val="nil"/>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A27B39" w:rsidRDefault="00A27B39" w:rsidP="00A27B39">
            <w:pPr>
              <w:rPr>
                <w:rFonts w:ascii="仿宋_GB2312" w:eastAsia="仿宋_GB2312" w:hAnsi="宋体"/>
                <w:sz w:val="32"/>
              </w:rPr>
            </w:pPr>
            <w:r>
              <w:rPr>
                <w:rFonts w:ascii="仿宋_GB2312" w:eastAsia="仿宋_GB2312" w:hint="eastAsia"/>
                <w:sz w:val="32"/>
              </w:rPr>
              <w:t xml:space="preserve">　XX律师事务所</w:t>
            </w:r>
          </w:p>
        </w:tc>
      </w:tr>
    </w:tbl>
    <w:p w:rsidR="00A27B39" w:rsidRDefault="00A27B39" w:rsidP="00A27B39">
      <w:pPr>
        <w:rPr>
          <w:rFonts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624853" w:rsidRDefault="00624853" w:rsidP="00A27B39">
      <w:pPr>
        <w:ind w:firstLineChars="800" w:firstLine="2560"/>
        <w:rPr>
          <w:rFonts w:ascii="仿宋_GB2312" w:eastAsia="仿宋_GB2312"/>
          <w:sz w:val="32"/>
        </w:rPr>
      </w:pPr>
    </w:p>
    <w:p w:rsidR="00A27B39" w:rsidRDefault="00A27B39" w:rsidP="00A27B39">
      <w:pPr>
        <w:ind w:firstLineChars="800" w:firstLine="2560"/>
        <w:rPr>
          <w:rFonts w:ascii="仿宋_GB2312" w:eastAsia="仿宋_GB2312"/>
          <w:sz w:val="32"/>
        </w:rPr>
      </w:pPr>
      <w:r>
        <w:rPr>
          <w:rFonts w:ascii="仿宋_GB2312" w:eastAsia="仿宋_GB2312" w:hint="eastAsia"/>
          <w:sz w:val="32"/>
        </w:rPr>
        <w:t>中华人民共和国司法部制</w:t>
      </w:r>
    </w:p>
    <w:p w:rsidR="00A27B39" w:rsidRDefault="00A27B39" w:rsidP="00A27B39">
      <w:pPr>
        <w:spacing w:line="400" w:lineRule="exact"/>
        <w:jc w:val="center"/>
        <w:textAlignment w:val="baseline"/>
        <w:rPr>
          <w:rFonts w:ascii="仿宋_GB2312" w:eastAsia="仿宋_GB2312"/>
          <w:sz w:val="32"/>
        </w:rPr>
      </w:pPr>
    </w:p>
    <w:p w:rsidR="00A27B39" w:rsidRDefault="00A27B39" w:rsidP="00A27B39">
      <w:pPr>
        <w:ind w:firstLineChars="600" w:firstLine="2160"/>
        <w:rPr>
          <w:rFonts w:ascii="仿宋_GB2312" w:eastAsia="仿宋_GB2312"/>
          <w:spacing w:val="20"/>
          <w:sz w:val="32"/>
        </w:rPr>
      </w:pPr>
      <w:r>
        <w:rPr>
          <w:rFonts w:ascii="仿宋_GB2312" w:eastAsia="仿宋_GB2312" w:hint="eastAsia"/>
          <w:spacing w:val="20"/>
          <w:sz w:val="32"/>
        </w:rPr>
        <w:t>填表日期 XXXX年XX月XX日</w:t>
      </w:r>
    </w:p>
    <w:p w:rsidR="00A27B39" w:rsidRPr="00A27B39" w:rsidRDefault="00A27B39"/>
    <w:p w:rsidR="00A27B39" w:rsidRPr="00820C77" w:rsidRDefault="00A27B39">
      <w:r w:rsidRPr="00A27B39">
        <w:rPr>
          <w:noProof/>
        </w:rPr>
        <w:lastRenderedPageBreak/>
        <w:drawing>
          <wp:inline distT="0" distB="0" distL="0" distR="0">
            <wp:extent cx="6120130" cy="8400178"/>
            <wp:effectExtent l="19050" t="0" r="0" b="0"/>
            <wp:docPr id="3" name="图片 2" descr="d:\My Documents\桌面\上半年、下半年\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y Documents\桌面\上半年、下半年\1 001.jpg"/>
                    <pic:cNvPicPr>
                      <a:picLocks noChangeAspect="1" noChangeArrowheads="1"/>
                    </pic:cNvPicPr>
                  </pic:nvPicPr>
                  <pic:blipFill>
                    <a:blip r:embed="rId9" cstate="print"/>
                    <a:srcRect/>
                    <a:stretch>
                      <a:fillRect/>
                    </a:stretch>
                  </pic:blipFill>
                  <pic:spPr bwMode="auto">
                    <a:xfrm>
                      <a:off x="0" y="0"/>
                      <a:ext cx="6120130" cy="8400178"/>
                    </a:xfrm>
                    <a:prstGeom prst="rect">
                      <a:avLst/>
                    </a:prstGeom>
                    <a:noFill/>
                    <a:ln w="9525">
                      <a:noFill/>
                      <a:miter lim="800000"/>
                      <a:headEnd/>
                      <a:tailEnd/>
                    </a:ln>
                  </pic:spPr>
                </pic:pic>
              </a:graphicData>
            </a:graphic>
          </wp:inline>
        </w:drawing>
      </w:r>
    </w:p>
    <w:sectPr w:rsidR="00A27B39" w:rsidRPr="00820C77" w:rsidSect="00545D2E">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D1A" w:rsidRDefault="00951D1A" w:rsidP="00820C77">
      <w:r>
        <w:separator/>
      </w:r>
    </w:p>
  </w:endnote>
  <w:endnote w:type="continuationSeparator" w:id="0">
    <w:p w:rsidR="00951D1A" w:rsidRDefault="00951D1A" w:rsidP="00820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D1A" w:rsidRDefault="00951D1A" w:rsidP="00820C77">
      <w:r>
        <w:separator/>
      </w:r>
    </w:p>
  </w:footnote>
  <w:footnote w:type="continuationSeparator" w:id="0">
    <w:p w:rsidR="00951D1A" w:rsidRDefault="00951D1A" w:rsidP="00820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E21" w:rsidRDefault="00107E21" w:rsidP="00E527F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1">
    <w:nsid w:val="0000000A"/>
    <w:multiLevelType w:val="multilevel"/>
    <w:tmpl w:val="0000000A"/>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nsid w:val="0000000B"/>
    <w:multiLevelType w:val="multilevel"/>
    <w:tmpl w:val="0000000B"/>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0C77"/>
    <w:rsid w:val="00000B09"/>
    <w:rsid w:val="00002D71"/>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65700"/>
    <w:rsid w:val="000703BF"/>
    <w:rsid w:val="0007443D"/>
    <w:rsid w:val="000779D0"/>
    <w:rsid w:val="00082D1E"/>
    <w:rsid w:val="0008522C"/>
    <w:rsid w:val="000867E3"/>
    <w:rsid w:val="00090426"/>
    <w:rsid w:val="000931FD"/>
    <w:rsid w:val="0009489D"/>
    <w:rsid w:val="00095F1E"/>
    <w:rsid w:val="000A07CF"/>
    <w:rsid w:val="000A100A"/>
    <w:rsid w:val="000A1C88"/>
    <w:rsid w:val="000A3C7C"/>
    <w:rsid w:val="000A6DFE"/>
    <w:rsid w:val="000B1400"/>
    <w:rsid w:val="000B1D35"/>
    <w:rsid w:val="000B3010"/>
    <w:rsid w:val="000B4536"/>
    <w:rsid w:val="000B60C2"/>
    <w:rsid w:val="000C2E61"/>
    <w:rsid w:val="000C5027"/>
    <w:rsid w:val="000D069E"/>
    <w:rsid w:val="000D1004"/>
    <w:rsid w:val="000D2883"/>
    <w:rsid w:val="000E547B"/>
    <w:rsid w:val="001015BB"/>
    <w:rsid w:val="00106107"/>
    <w:rsid w:val="00107E21"/>
    <w:rsid w:val="00107F9F"/>
    <w:rsid w:val="0011206B"/>
    <w:rsid w:val="00112C35"/>
    <w:rsid w:val="00121710"/>
    <w:rsid w:val="001245EA"/>
    <w:rsid w:val="00130DDD"/>
    <w:rsid w:val="00130E34"/>
    <w:rsid w:val="00141D61"/>
    <w:rsid w:val="00144AF9"/>
    <w:rsid w:val="00145E6C"/>
    <w:rsid w:val="0016190B"/>
    <w:rsid w:val="00164216"/>
    <w:rsid w:val="00165B60"/>
    <w:rsid w:val="0017125A"/>
    <w:rsid w:val="00171424"/>
    <w:rsid w:val="00172157"/>
    <w:rsid w:val="00172CC4"/>
    <w:rsid w:val="00173B26"/>
    <w:rsid w:val="0017454F"/>
    <w:rsid w:val="00176989"/>
    <w:rsid w:val="0018581E"/>
    <w:rsid w:val="00192511"/>
    <w:rsid w:val="0019650B"/>
    <w:rsid w:val="001A20FD"/>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0B68"/>
    <w:rsid w:val="001F191E"/>
    <w:rsid w:val="001F4876"/>
    <w:rsid w:val="001F746C"/>
    <w:rsid w:val="002014E2"/>
    <w:rsid w:val="0020301E"/>
    <w:rsid w:val="002048D6"/>
    <w:rsid w:val="00207397"/>
    <w:rsid w:val="00211BB4"/>
    <w:rsid w:val="0021264B"/>
    <w:rsid w:val="002162EC"/>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571B"/>
    <w:rsid w:val="00276236"/>
    <w:rsid w:val="002833B8"/>
    <w:rsid w:val="002A01DF"/>
    <w:rsid w:val="002A0DB3"/>
    <w:rsid w:val="002B0288"/>
    <w:rsid w:val="002B3E04"/>
    <w:rsid w:val="002B57E8"/>
    <w:rsid w:val="002B7542"/>
    <w:rsid w:val="002B7F7D"/>
    <w:rsid w:val="002D1F55"/>
    <w:rsid w:val="002D7C5B"/>
    <w:rsid w:val="002E1C7D"/>
    <w:rsid w:val="002E375C"/>
    <w:rsid w:val="002F47DE"/>
    <w:rsid w:val="002F4E71"/>
    <w:rsid w:val="002F6E08"/>
    <w:rsid w:val="00302C35"/>
    <w:rsid w:val="003032C6"/>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23A9"/>
    <w:rsid w:val="003C59B0"/>
    <w:rsid w:val="003C5FFD"/>
    <w:rsid w:val="003D0906"/>
    <w:rsid w:val="003D116A"/>
    <w:rsid w:val="003D4DCB"/>
    <w:rsid w:val="003D5AAE"/>
    <w:rsid w:val="003D66F1"/>
    <w:rsid w:val="003F2BDF"/>
    <w:rsid w:val="003F57F8"/>
    <w:rsid w:val="00400E57"/>
    <w:rsid w:val="0040532A"/>
    <w:rsid w:val="00405C72"/>
    <w:rsid w:val="00407962"/>
    <w:rsid w:val="004111B5"/>
    <w:rsid w:val="00412217"/>
    <w:rsid w:val="00415EF8"/>
    <w:rsid w:val="00426ECD"/>
    <w:rsid w:val="00427E73"/>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5734"/>
    <w:rsid w:val="004776B6"/>
    <w:rsid w:val="00480E8D"/>
    <w:rsid w:val="00481837"/>
    <w:rsid w:val="00482EDD"/>
    <w:rsid w:val="00485821"/>
    <w:rsid w:val="00493843"/>
    <w:rsid w:val="004A360A"/>
    <w:rsid w:val="004A6F0A"/>
    <w:rsid w:val="004A7182"/>
    <w:rsid w:val="004A7DE3"/>
    <w:rsid w:val="004B007D"/>
    <w:rsid w:val="004B5AE7"/>
    <w:rsid w:val="004C522B"/>
    <w:rsid w:val="004C5D03"/>
    <w:rsid w:val="004C6A1B"/>
    <w:rsid w:val="004C6D1C"/>
    <w:rsid w:val="004D0D73"/>
    <w:rsid w:val="004D1610"/>
    <w:rsid w:val="004E5CB5"/>
    <w:rsid w:val="004E7DC8"/>
    <w:rsid w:val="004F0CE0"/>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5D2E"/>
    <w:rsid w:val="00546A99"/>
    <w:rsid w:val="00554D01"/>
    <w:rsid w:val="005611E6"/>
    <w:rsid w:val="00565D95"/>
    <w:rsid w:val="00570811"/>
    <w:rsid w:val="005744E9"/>
    <w:rsid w:val="00574FD0"/>
    <w:rsid w:val="00583D2E"/>
    <w:rsid w:val="00586947"/>
    <w:rsid w:val="00597A81"/>
    <w:rsid w:val="005A5248"/>
    <w:rsid w:val="005A68DC"/>
    <w:rsid w:val="005B22FC"/>
    <w:rsid w:val="005B3596"/>
    <w:rsid w:val="005B4C26"/>
    <w:rsid w:val="005B53F6"/>
    <w:rsid w:val="005B5A91"/>
    <w:rsid w:val="005C3487"/>
    <w:rsid w:val="005C3A66"/>
    <w:rsid w:val="005C4F7D"/>
    <w:rsid w:val="005D60C2"/>
    <w:rsid w:val="005D7832"/>
    <w:rsid w:val="005D78CB"/>
    <w:rsid w:val="005D7A44"/>
    <w:rsid w:val="005E2840"/>
    <w:rsid w:val="005E4061"/>
    <w:rsid w:val="005E42F0"/>
    <w:rsid w:val="005F1A28"/>
    <w:rsid w:val="005F45DB"/>
    <w:rsid w:val="005F4D2E"/>
    <w:rsid w:val="005F509E"/>
    <w:rsid w:val="005F52F0"/>
    <w:rsid w:val="00600364"/>
    <w:rsid w:val="00600C74"/>
    <w:rsid w:val="006050FC"/>
    <w:rsid w:val="00606C80"/>
    <w:rsid w:val="00610319"/>
    <w:rsid w:val="00624853"/>
    <w:rsid w:val="00625ABD"/>
    <w:rsid w:val="00625D99"/>
    <w:rsid w:val="006263D6"/>
    <w:rsid w:val="0062645F"/>
    <w:rsid w:val="00627A5B"/>
    <w:rsid w:val="00633999"/>
    <w:rsid w:val="006339BB"/>
    <w:rsid w:val="00635572"/>
    <w:rsid w:val="00636547"/>
    <w:rsid w:val="006365DA"/>
    <w:rsid w:val="0064438B"/>
    <w:rsid w:val="00645A3D"/>
    <w:rsid w:val="00647B08"/>
    <w:rsid w:val="00650E41"/>
    <w:rsid w:val="0065271D"/>
    <w:rsid w:val="006555B2"/>
    <w:rsid w:val="00666243"/>
    <w:rsid w:val="006672A5"/>
    <w:rsid w:val="0067224E"/>
    <w:rsid w:val="00675E3C"/>
    <w:rsid w:val="00676741"/>
    <w:rsid w:val="00677A43"/>
    <w:rsid w:val="0068622E"/>
    <w:rsid w:val="00690742"/>
    <w:rsid w:val="00696FBA"/>
    <w:rsid w:val="006A2B51"/>
    <w:rsid w:val="006A3232"/>
    <w:rsid w:val="006A396C"/>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673CB"/>
    <w:rsid w:val="0077134A"/>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6845"/>
    <w:rsid w:val="008076AE"/>
    <w:rsid w:val="00811567"/>
    <w:rsid w:val="00811C8F"/>
    <w:rsid w:val="00814266"/>
    <w:rsid w:val="00816A54"/>
    <w:rsid w:val="00820C77"/>
    <w:rsid w:val="0082691F"/>
    <w:rsid w:val="00827F53"/>
    <w:rsid w:val="00830DF5"/>
    <w:rsid w:val="008310D7"/>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F0B12"/>
    <w:rsid w:val="008F435B"/>
    <w:rsid w:val="008F5B5F"/>
    <w:rsid w:val="008F7194"/>
    <w:rsid w:val="009017CF"/>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1D1A"/>
    <w:rsid w:val="009522DE"/>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E5CDA"/>
    <w:rsid w:val="009F6D54"/>
    <w:rsid w:val="009F7BAE"/>
    <w:rsid w:val="00A00438"/>
    <w:rsid w:val="00A030FE"/>
    <w:rsid w:val="00A136E3"/>
    <w:rsid w:val="00A17940"/>
    <w:rsid w:val="00A220BD"/>
    <w:rsid w:val="00A22DBB"/>
    <w:rsid w:val="00A23B84"/>
    <w:rsid w:val="00A25DD9"/>
    <w:rsid w:val="00A26446"/>
    <w:rsid w:val="00A27B39"/>
    <w:rsid w:val="00A34AF0"/>
    <w:rsid w:val="00A419C5"/>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E1D62"/>
    <w:rsid w:val="00AE28B5"/>
    <w:rsid w:val="00AE28BC"/>
    <w:rsid w:val="00AF0F34"/>
    <w:rsid w:val="00AF3AC9"/>
    <w:rsid w:val="00AF59CF"/>
    <w:rsid w:val="00B04263"/>
    <w:rsid w:val="00B075EB"/>
    <w:rsid w:val="00B10F43"/>
    <w:rsid w:val="00B1322F"/>
    <w:rsid w:val="00B13FF9"/>
    <w:rsid w:val="00B20F6B"/>
    <w:rsid w:val="00B24F09"/>
    <w:rsid w:val="00B349DC"/>
    <w:rsid w:val="00B35807"/>
    <w:rsid w:val="00B3689F"/>
    <w:rsid w:val="00B53C20"/>
    <w:rsid w:val="00B62A0A"/>
    <w:rsid w:val="00B6446B"/>
    <w:rsid w:val="00B654E4"/>
    <w:rsid w:val="00B66ADE"/>
    <w:rsid w:val="00B67628"/>
    <w:rsid w:val="00B70E0A"/>
    <w:rsid w:val="00B710FF"/>
    <w:rsid w:val="00B717AC"/>
    <w:rsid w:val="00B724EF"/>
    <w:rsid w:val="00B72CCE"/>
    <w:rsid w:val="00B80FCC"/>
    <w:rsid w:val="00B81F58"/>
    <w:rsid w:val="00B838C5"/>
    <w:rsid w:val="00B844A0"/>
    <w:rsid w:val="00B84712"/>
    <w:rsid w:val="00B8478C"/>
    <w:rsid w:val="00B913AF"/>
    <w:rsid w:val="00B93755"/>
    <w:rsid w:val="00B94258"/>
    <w:rsid w:val="00B96569"/>
    <w:rsid w:val="00BA5119"/>
    <w:rsid w:val="00BA58E4"/>
    <w:rsid w:val="00BA7ED1"/>
    <w:rsid w:val="00BB1FFA"/>
    <w:rsid w:val="00BB40A0"/>
    <w:rsid w:val="00BB737F"/>
    <w:rsid w:val="00BC0656"/>
    <w:rsid w:val="00BC2A77"/>
    <w:rsid w:val="00BD0B6A"/>
    <w:rsid w:val="00BD1C90"/>
    <w:rsid w:val="00BD4404"/>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4D16"/>
    <w:rsid w:val="00C4586F"/>
    <w:rsid w:val="00C4667C"/>
    <w:rsid w:val="00C4761D"/>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1F3"/>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B5A25"/>
    <w:rsid w:val="00DC22C7"/>
    <w:rsid w:val="00DD36C4"/>
    <w:rsid w:val="00DD5186"/>
    <w:rsid w:val="00DD7B42"/>
    <w:rsid w:val="00DE77CA"/>
    <w:rsid w:val="00DF07EE"/>
    <w:rsid w:val="00DF3A0C"/>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7F5"/>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3B66"/>
    <w:rsid w:val="00ED5377"/>
    <w:rsid w:val="00EE0032"/>
    <w:rsid w:val="00EE1B26"/>
    <w:rsid w:val="00EE581F"/>
    <w:rsid w:val="00EE6B0A"/>
    <w:rsid w:val="00EE7275"/>
    <w:rsid w:val="00EF015C"/>
    <w:rsid w:val="00EF2C45"/>
    <w:rsid w:val="00EF5229"/>
    <w:rsid w:val="00EF621B"/>
    <w:rsid w:val="00F02E9E"/>
    <w:rsid w:val="00F0411B"/>
    <w:rsid w:val="00F10524"/>
    <w:rsid w:val="00F14C7D"/>
    <w:rsid w:val="00F23EF0"/>
    <w:rsid w:val="00F27956"/>
    <w:rsid w:val="00F3048D"/>
    <w:rsid w:val="00F37C0C"/>
    <w:rsid w:val="00F40BBB"/>
    <w:rsid w:val="00F4314C"/>
    <w:rsid w:val="00F44C6D"/>
    <w:rsid w:val="00F4656C"/>
    <w:rsid w:val="00F528C2"/>
    <w:rsid w:val="00F55A76"/>
    <w:rsid w:val="00F57D6E"/>
    <w:rsid w:val="00F60E88"/>
    <w:rsid w:val="00F83638"/>
    <w:rsid w:val="00F83C72"/>
    <w:rsid w:val="00F84E52"/>
    <w:rsid w:val="00F864E1"/>
    <w:rsid w:val="00F91412"/>
    <w:rsid w:val="00F91E29"/>
    <w:rsid w:val="00FA38CB"/>
    <w:rsid w:val="00FA451B"/>
    <w:rsid w:val="00FB42D8"/>
    <w:rsid w:val="00FC3EAA"/>
    <w:rsid w:val="00FC663E"/>
    <w:rsid w:val="00FD59C9"/>
    <w:rsid w:val="00FD5A75"/>
    <w:rsid w:val="00FD6847"/>
    <w:rsid w:val="00FE0097"/>
    <w:rsid w:val="00FE0D5D"/>
    <w:rsid w:val="00FE2C87"/>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C77"/>
    <w:pPr>
      <w:widowControl w:val="0"/>
      <w:jc w:val="both"/>
    </w:pPr>
    <w:rPr>
      <w:rFonts w:ascii="Times New Roman" w:eastAsia="宋体" w:hAnsi="Times New Roman" w:cs="Times New Roman"/>
      <w:sz w:val="30"/>
      <w:szCs w:val="30"/>
    </w:rPr>
  </w:style>
  <w:style w:type="paragraph" w:styleId="1">
    <w:name w:val="heading 1"/>
    <w:basedOn w:val="a"/>
    <w:next w:val="a"/>
    <w:link w:val="1Char"/>
    <w:rsid w:val="00A27B39"/>
    <w:pPr>
      <w:keepNext/>
      <w:widowControl/>
      <w:spacing w:line="360" w:lineRule="auto"/>
      <w:jc w:val="center"/>
      <w:outlineLvl w:val="0"/>
    </w:pPr>
    <w:rPr>
      <w:rFonts w:ascii="仿宋_GB2312" w:eastAsia="仿宋_GB2312"/>
      <w:sz w:val="44"/>
      <w:szCs w:val="22"/>
    </w:rPr>
  </w:style>
  <w:style w:type="paragraph" w:styleId="2">
    <w:name w:val="heading 2"/>
    <w:basedOn w:val="a"/>
    <w:next w:val="a"/>
    <w:link w:val="2Char"/>
    <w:rsid w:val="00A27B39"/>
    <w:pPr>
      <w:keepNext/>
      <w:widowControl/>
      <w:spacing w:line="360" w:lineRule="auto"/>
      <w:outlineLvl w:val="1"/>
    </w:pPr>
    <w:rPr>
      <w:rFonts w:ascii="仿宋_GB2312" w:eastAsia="仿宋_GB2312"/>
      <w:sz w:val="44"/>
      <w:szCs w:val="22"/>
    </w:rPr>
  </w:style>
  <w:style w:type="paragraph" w:styleId="3">
    <w:name w:val="heading 3"/>
    <w:basedOn w:val="a"/>
    <w:next w:val="a"/>
    <w:link w:val="3Char"/>
    <w:rsid w:val="00A27B39"/>
    <w:pPr>
      <w:keepNext/>
      <w:widowControl/>
      <w:spacing w:line="360" w:lineRule="auto"/>
      <w:jc w:val="left"/>
      <w:outlineLvl w:val="2"/>
    </w:pPr>
    <w:rPr>
      <w:rFonts w:ascii="仿宋_GB2312" w:eastAsia="仿宋_GB2312"/>
      <w:sz w:val="32"/>
      <w:szCs w:val="22"/>
    </w:rPr>
  </w:style>
  <w:style w:type="paragraph" w:styleId="4">
    <w:name w:val="heading 4"/>
    <w:basedOn w:val="a"/>
    <w:next w:val="a"/>
    <w:link w:val="4Char"/>
    <w:rsid w:val="00A27B39"/>
    <w:pPr>
      <w:keepNext/>
      <w:widowControl/>
      <w:spacing w:line="360" w:lineRule="auto"/>
      <w:jc w:val="left"/>
      <w:outlineLvl w:val="3"/>
    </w:pPr>
    <w:rPr>
      <w:rFonts w:ascii="仿宋_GB2312" w:eastAsia="仿宋_GB2312"/>
      <w:szCs w:val="22"/>
    </w:rPr>
  </w:style>
  <w:style w:type="paragraph" w:styleId="5">
    <w:name w:val="heading 5"/>
    <w:basedOn w:val="a"/>
    <w:next w:val="a"/>
    <w:link w:val="5Char"/>
    <w:rsid w:val="00A27B39"/>
    <w:pPr>
      <w:keepNext/>
      <w:widowControl/>
      <w:spacing w:line="360" w:lineRule="auto"/>
      <w:jc w:val="center"/>
      <w:outlineLvl w:val="4"/>
    </w:pPr>
    <w:rPr>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0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0C77"/>
    <w:rPr>
      <w:sz w:val="18"/>
      <w:szCs w:val="18"/>
    </w:rPr>
  </w:style>
  <w:style w:type="paragraph" w:styleId="a4">
    <w:name w:val="footer"/>
    <w:basedOn w:val="a"/>
    <w:link w:val="Char0"/>
    <w:uiPriority w:val="99"/>
    <w:semiHidden/>
    <w:unhideWhenUsed/>
    <w:rsid w:val="00820C7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0C77"/>
    <w:rPr>
      <w:sz w:val="18"/>
      <w:szCs w:val="18"/>
    </w:rPr>
  </w:style>
  <w:style w:type="paragraph" w:customStyle="1" w:styleId="p0">
    <w:name w:val="p0"/>
    <w:basedOn w:val="a"/>
    <w:rsid w:val="00820C77"/>
    <w:pPr>
      <w:widowControl/>
    </w:pPr>
    <w:rPr>
      <w:kern w:val="0"/>
      <w:sz w:val="21"/>
      <w:szCs w:val="21"/>
    </w:rPr>
  </w:style>
  <w:style w:type="paragraph" w:customStyle="1" w:styleId="10">
    <w:name w:val="普通(网站)1"/>
    <w:basedOn w:val="a"/>
    <w:rsid w:val="00820C77"/>
    <w:pPr>
      <w:widowControl/>
      <w:jc w:val="left"/>
    </w:pPr>
    <w:rPr>
      <w:rFonts w:ascii="宋体" w:hAnsi="宋体" w:cs="宋体"/>
      <w:kern w:val="0"/>
      <w:sz w:val="24"/>
      <w:szCs w:val="24"/>
    </w:rPr>
  </w:style>
  <w:style w:type="character" w:styleId="a5">
    <w:name w:val="Strong"/>
    <w:basedOn w:val="a0"/>
    <w:qFormat/>
    <w:rsid w:val="00820C77"/>
    <w:rPr>
      <w:b/>
      <w:bCs/>
    </w:rPr>
  </w:style>
  <w:style w:type="paragraph" w:styleId="a6">
    <w:name w:val="Normal (Web)"/>
    <w:basedOn w:val="a"/>
    <w:rsid w:val="00820C77"/>
    <w:pPr>
      <w:widowControl/>
      <w:spacing w:beforeAutospacing="1" w:afterAutospacing="1"/>
      <w:jc w:val="left"/>
    </w:pPr>
    <w:rPr>
      <w:rFonts w:ascii="宋体" w:hAnsi="宋体" w:cs="宋体"/>
      <w:kern w:val="0"/>
      <w:sz w:val="24"/>
      <w:szCs w:val="24"/>
    </w:rPr>
  </w:style>
  <w:style w:type="paragraph" w:customStyle="1" w:styleId="11">
    <w:name w:val="列出段落1"/>
    <w:basedOn w:val="a"/>
    <w:rsid w:val="00820C77"/>
    <w:pPr>
      <w:ind w:firstLineChars="200" w:firstLine="420"/>
    </w:pPr>
    <w:rPr>
      <w:rFonts w:ascii="Calibri" w:hAnsi="Calibri"/>
      <w:sz w:val="21"/>
      <w:szCs w:val="22"/>
    </w:rPr>
  </w:style>
  <w:style w:type="character" w:customStyle="1" w:styleId="1Char">
    <w:name w:val="标题 1 Char"/>
    <w:basedOn w:val="a0"/>
    <w:link w:val="1"/>
    <w:rsid w:val="00A27B39"/>
    <w:rPr>
      <w:rFonts w:ascii="仿宋_GB2312" w:eastAsia="仿宋_GB2312" w:hAnsi="Times New Roman" w:cs="Times New Roman"/>
      <w:sz w:val="44"/>
    </w:rPr>
  </w:style>
  <w:style w:type="character" w:customStyle="1" w:styleId="2Char">
    <w:name w:val="标题 2 Char"/>
    <w:basedOn w:val="a0"/>
    <w:link w:val="2"/>
    <w:rsid w:val="00A27B39"/>
    <w:rPr>
      <w:rFonts w:ascii="仿宋_GB2312" w:eastAsia="仿宋_GB2312" w:hAnsi="Times New Roman" w:cs="Times New Roman"/>
      <w:sz w:val="44"/>
    </w:rPr>
  </w:style>
  <w:style w:type="character" w:customStyle="1" w:styleId="3Char">
    <w:name w:val="标题 3 Char"/>
    <w:basedOn w:val="a0"/>
    <w:link w:val="3"/>
    <w:rsid w:val="00A27B39"/>
    <w:rPr>
      <w:rFonts w:ascii="仿宋_GB2312" w:eastAsia="仿宋_GB2312" w:hAnsi="Times New Roman" w:cs="Times New Roman"/>
      <w:sz w:val="32"/>
    </w:rPr>
  </w:style>
  <w:style w:type="character" w:customStyle="1" w:styleId="4Char">
    <w:name w:val="标题 4 Char"/>
    <w:basedOn w:val="a0"/>
    <w:link w:val="4"/>
    <w:rsid w:val="00A27B39"/>
    <w:rPr>
      <w:rFonts w:ascii="仿宋_GB2312" w:eastAsia="仿宋_GB2312" w:hAnsi="Times New Roman" w:cs="Times New Roman"/>
      <w:sz w:val="30"/>
    </w:rPr>
  </w:style>
  <w:style w:type="character" w:customStyle="1" w:styleId="5Char">
    <w:name w:val="标题 5 Char"/>
    <w:basedOn w:val="a0"/>
    <w:link w:val="5"/>
    <w:rsid w:val="00A27B39"/>
    <w:rPr>
      <w:rFonts w:ascii="Times New Roman" w:eastAsia="宋体" w:hAnsi="Times New Roman" w:cs="Times New Roman"/>
      <w:sz w:val="32"/>
    </w:rPr>
  </w:style>
  <w:style w:type="paragraph" w:customStyle="1" w:styleId="21">
    <w:name w:val="正文文本 21"/>
    <w:basedOn w:val="a"/>
    <w:link w:val="2Char0"/>
    <w:rsid w:val="00A27B39"/>
    <w:pPr>
      <w:spacing w:line="480" w:lineRule="auto"/>
    </w:pPr>
    <w:rPr>
      <w:rFonts w:ascii="Calibri" w:hAnsi="Calibri"/>
      <w:sz w:val="21"/>
      <w:szCs w:val="22"/>
    </w:rPr>
  </w:style>
  <w:style w:type="character" w:customStyle="1" w:styleId="2Char0">
    <w:name w:val="正文文本 2 Char"/>
    <w:basedOn w:val="a0"/>
    <w:link w:val="21"/>
    <w:rsid w:val="00A27B39"/>
    <w:rPr>
      <w:rFonts w:ascii="Calibri" w:eastAsia="宋体" w:hAnsi="Calibri" w:cs="Times New Roman"/>
    </w:rPr>
  </w:style>
  <w:style w:type="paragraph" w:styleId="a7">
    <w:name w:val="Balloon Text"/>
    <w:basedOn w:val="a"/>
    <w:link w:val="Char1"/>
    <w:uiPriority w:val="99"/>
    <w:semiHidden/>
    <w:unhideWhenUsed/>
    <w:rsid w:val="00A27B39"/>
    <w:rPr>
      <w:sz w:val="18"/>
      <w:szCs w:val="18"/>
    </w:rPr>
  </w:style>
  <w:style w:type="character" w:customStyle="1" w:styleId="Char1">
    <w:name w:val="批注框文本 Char"/>
    <w:basedOn w:val="a0"/>
    <w:link w:val="a7"/>
    <w:uiPriority w:val="99"/>
    <w:semiHidden/>
    <w:rsid w:val="00A27B3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DF95CF-C9F8-4221-8432-9F68A15E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31</Pages>
  <Words>1675</Words>
  <Characters>9550</Characters>
  <Application>Microsoft Office Word</Application>
  <DocSecurity>0</DocSecurity>
  <Lines>79</Lines>
  <Paragraphs>22</Paragraphs>
  <ScaleCrop>false</ScaleCrop>
  <Company>Sky123.Org</Company>
  <LinksUpToDate>false</LinksUpToDate>
  <CharactersWithSpaces>11203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19</cp:revision>
  <dcterms:created xsi:type="dcterms:W3CDTF">2017-08-02T09:42:00Z</dcterms:created>
  <dcterms:modified xsi:type="dcterms:W3CDTF">2017-10-26T03:26:00Z</dcterms:modified>
</cp:coreProperties>
</file>